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theme/theme1.xml" ContentType="application/vnd.openxmlformats-officedocument.theme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6BE" w:rsidRPr="000016BE" w:rsidRDefault="000016BE" w:rsidP="000016BE">
      <w:pPr>
        <w:ind w:left="90"/>
        <w:jc w:val="center"/>
        <w:rPr>
          <w:rFonts w:ascii="Bookman Old Style" w:eastAsia="Bookman Old Style" w:hAnsi="Bookman Old Style" w:cs="Bookman Old Style"/>
          <w:b/>
          <w:sz w:val="24"/>
          <w:szCs w:val="24"/>
        </w:rPr>
      </w:pPr>
      <w:r w:rsidRPr="000016BE">
        <w:rPr>
          <w:rFonts w:ascii="Bookman Old Style" w:eastAsia="Bookman Old Style" w:hAnsi="Bookman Old Style" w:cs="Bookman Old Style"/>
          <w:b/>
          <w:sz w:val="24"/>
          <w:szCs w:val="24"/>
        </w:rPr>
        <w:t>STANDAR KOMPETENSI JABATAN</w:t>
      </w:r>
    </w:p>
    <w:p w:rsidR="000016BE" w:rsidRDefault="000016BE" w:rsidP="00DA2D16">
      <w:pPr>
        <w:ind w:left="90"/>
        <w:rPr>
          <w:rFonts w:ascii="Bookman Old Style" w:eastAsia="Bookman Old Style" w:hAnsi="Bookman Old Style" w:cs="Bookman Old Style"/>
          <w:sz w:val="24"/>
          <w:szCs w:val="24"/>
        </w:rPr>
      </w:pPr>
    </w:p>
    <w:p w:rsidR="006A742E" w:rsidRDefault="00D718C5" w:rsidP="00DA2D16">
      <w:pPr>
        <w:ind w:left="90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Nama Jabatan         </w:t>
      </w:r>
      <w:r>
        <w:rPr>
          <w:rFonts w:ascii="Bookman Old Style" w:eastAsia="Bookman Old Style" w:hAnsi="Bookman Old Style" w:cs="Bookman Old Style"/>
          <w:spacing w:val="3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:   Sekretaris</w:t>
      </w:r>
      <w:r w:rsidR="00AA3C4C">
        <w:rPr>
          <w:rFonts w:ascii="Bookman Old Style" w:eastAsia="Bookman Old Style" w:hAnsi="Bookman Old Style" w:cs="Bookman Old Style"/>
          <w:sz w:val="24"/>
          <w:szCs w:val="24"/>
        </w:rPr>
        <w:t xml:space="preserve"> Dinas</w:t>
      </w:r>
    </w:p>
    <w:p w:rsidR="006A742E" w:rsidRDefault="00D718C5" w:rsidP="00DA2D16">
      <w:pPr>
        <w:spacing w:before="42"/>
        <w:ind w:left="90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Kelompok Jabatan   </w:t>
      </w:r>
      <w:r>
        <w:rPr>
          <w:rFonts w:ascii="Bookman Old Style" w:eastAsia="Bookman Old Style" w:hAnsi="Bookman Old Style" w:cs="Bookman Old Style"/>
          <w:spacing w:val="1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: </w:t>
      </w:r>
      <w:r>
        <w:rPr>
          <w:rFonts w:ascii="Bookman Old Style" w:eastAsia="Bookman Old Style" w:hAnsi="Bookman Old Style" w:cs="Bookman Old Style"/>
          <w:spacing w:val="54"/>
          <w:sz w:val="24"/>
          <w:szCs w:val="24"/>
        </w:rPr>
        <w:t xml:space="preserve"> </w:t>
      </w:r>
      <w:r w:rsidR="00C15E27">
        <w:rPr>
          <w:rFonts w:ascii="Bookman Old Style" w:eastAsia="Bookman Old Style" w:hAnsi="Bookman Old Style" w:cs="Bookman Old Style"/>
          <w:sz w:val="24"/>
          <w:szCs w:val="24"/>
        </w:rPr>
        <w:t>Jabatan Administrator</w:t>
      </w:r>
    </w:p>
    <w:p w:rsidR="006A742E" w:rsidRDefault="00D718C5" w:rsidP="00DA2D16">
      <w:pPr>
        <w:spacing w:before="42"/>
        <w:ind w:left="90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Urusan Pemerintah  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: </w:t>
      </w:r>
      <w:r>
        <w:rPr>
          <w:rFonts w:ascii="Bookman Old Style" w:eastAsia="Bookman Old Style" w:hAnsi="Bookman Old Style" w:cs="Bookman Old Style"/>
          <w:spacing w:val="5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Kesekretariatan</w:t>
      </w:r>
    </w:p>
    <w:p w:rsidR="006A742E" w:rsidRDefault="00D718C5" w:rsidP="00DA2D16">
      <w:pPr>
        <w:spacing w:before="42"/>
        <w:ind w:left="90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Kode Jabatan          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: </w:t>
      </w:r>
      <w:r>
        <w:rPr>
          <w:rFonts w:ascii="Bookman Old Style" w:eastAsia="Bookman Old Style" w:hAnsi="Bookman Old Style" w:cs="Bookman Old Style"/>
          <w:spacing w:val="5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-</w:t>
      </w:r>
    </w:p>
    <w:p w:rsidR="006A742E" w:rsidRDefault="006A742E">
      <w:pPr>
        <w:spacing w:before="4" w:line="160" w:lineRule="exact"/>
        <w:rPr>
          <w:sz w:val="16"/>
          <w:szCs w:val="16"/>
        </w:rPr>
      </w:pPr>
    </w:p>
    <w:p w:rsidR="006A742E" w:rsidRDefault="006A742E">
      <w:pPr>
        <w:spacing w:line="200" w:lineRule="exact"/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/>
      </w:tblPr>
      <w:tblGrid>
        <w:gridCol w:w="2362"/>
        <w:gridCol w:w="948"/>
        <w:gridCol w:w="2764"/>
        <w:gridCol w:w="3823"/>
      </w:tblGrid>
      <w:tr w:rsidR="006A742E" w:rsidTr="00916098">
        <w:trPr>
          <w:trHeight w:hRule="exact" w:val="334"/>
        </w:trPr>
        <w:tc>
          <w:tcPr>
            <w:tcW w:w="989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 w:themeFill="background1" w:themeFillShade="BF"/>
          </w:tcPr>
          <w:p w:rsidR="006A742E" w:rsidRDefault="00D718C5">
            <w:pPr>
              <w:spacing w:line="260" w:lineRule="exact"/>
              <w:ind w:left="3280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JABATAN AD</w:t>
            </w:r>
            <w:r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INI</w:t>
            </w:r>
            <w:r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S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TRATOR</w:t>
            </w:r>
          </w:p>
        </w:tc>
      </w:tr>
      <w:tr w:rsidR="006A742E" w:rsidTr="00916098">
        <w:trPr>
          <w:trHeight w:hRule="exact" w:val="334"/>
        </w:trPr>
        <w:tc>
          <w:tcPr>
            <w:tcW w:w="989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 w:themeFill="background1" w:themeFillShade="BF"/>
          </w:tcPr>
          <w:p w:rsidR="006A742E" w:rsidRDefault="00D718C5">
            <w:pPr>
              <w:spacing w:line="260" w:lineRule="exact"/>
              <w:ind w:left="102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  <w:r>
              <w:rPr>
                <w:rFonts w:ascii="Bookman Old Style" w:eastAsia="Bookman Old Style" w:hAnsi="Bookman Old Style" w:cs="Bookman Old Style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KH</w:t>
            </w:r>
            <w:r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SAR JABA</w:t>
            </w:r>
            <w:r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AN</w:t>
            </w:r>
          </w:p>
        </w:tc>
      </w:tr>
      <w:tr w:rsidR="006A742E" w:rsidTr="004636CC">
        <w:trPr>
          <w:trHeight w:hRule="exact" w:val="2232"/>
        </w:trPr>
        <w:tc>
          <w:tcPr>
            <w:tcW w:w="2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742E" w:rsidRDefault="00D718C5">
            <w:pPr>
              <w:spacing w:line="260" w:lineRule="exact"/>
              <w:ind w:left="321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khtisar</w:t>
            </w:r>
          </w:p>
          <w:p w:rsidR="006A742E" w:rsidRDefault="00D718C5">
            <w:pPr>
              <w:spacing w:before="42"/>
              <w:ind w:left="318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Jabatan</w:t>
            </w:r>
          </w:p>
        </w:tc>
        <w:tc>
          <w:tcPr>
            <w:tcW w:w="75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742E" w:rsidRDefault="00D718C5" w:rsidP="004636CC">
            <w:pPr>
              <w:spacing w:line="260" w:lineRule="exact"/>
              <w:ind w:left="103" w:right="76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Merencanakan</w:t>
            </w:r>
            <w:r>
              <w:rPr>
                <w:rFonts w:ascii="Bookman Old Style" w:eastAsia="Bookman Old Style" w:hAnsi="Bookman Old Style" w:cs="Bookman Old Style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program,</w:t>
            </w:r>
            <w:r>
              <w:rPr>
                <w:rFonts w:ascii="Bookman Old Style" w:eastAsia="Bookman Old Style" w:hAnsi="Bookman Old Style" w:cs="Bookman Old Style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membagi</w:t>
            </w:r>
            <w:r>
              <w:rPr>
                <w:rFonts w:ascii="Bookman Old Style" w:eastAsia="Bookman Old Style" w:hAnsi="Bookman Old Style" w:cs="Bookman Old Style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tugas,</w:t>
            </w:r>
            <w:r>
              <w:rPr>
                <w:rFonts w:ascii="Bookman Old Style" w:eastAsia="Bookman Old Style" w:hAnsi="Bookman Old Style" w:cs="Bookman Old Style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memberi</w:t>
            </w:r>
            <w:r>
              <w:rPr>
                <w:rFonts w:ascii="Bookman Old Style" w:eastAsia="Bookman Old Style" w:hAnsi="Bookman Old Style" w:cs="Bookman Old Style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petunjuk,</w:t>
            </w:r>
            <w:r w:rsidR="004636CC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memantau dan mengevaluasi tugas bawahan, mengkaji, membuat</w:t>
            </w:r>
            <w:r>
              <w:rPr>
                <w:rFonts w:ascii="Bookman Old Style" w:eastAsia="Bookman Old Style" w:hAnsi="Bookman Old Style" w:cs="Bookman Old Style"/>
                <w:spacing w:val="-17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telaahan</w:t>
            </w:r>
            <w:r>
              <w:rPr>
                <w:rFonts w:ascii="Bookman Old Style" w:eastAsia="Bookman Old Style" w:hAnsi="Bookman Old Style" w:cs="Bookman Old Style"/>
                <w:spacing w:val="-17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staf</w:t>
            </w:r>
            <w:r>
              <w:rPr>
                <w:rFonts w:ascii="Bookman Old Style" w:eastAsia="Bookman Old Style" w:hAnsi="Bookman Old Style" w:cs="Bookman Old Style"/>
                <w:spacing w:val="-17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serta</w:t>
            </w:r>
            <w:r>
              <w:rPr>
                <w:rFonts w:ascii="Bookman Old Style" w:eastAsia="Bookman Old Style" w:hAnsi="Bookman Old Style" w:cs="Bookman Old Style"/>
                <w:spacing w:val="-17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mengendalikan</w:t>
            </w:r>
            <w:r>
              <w:rPr>
                <w:rFonts w:ascii="Bookman Old Style" w:eastAsia="Bookman Old Style" w:hAnsi="Bookman Old Style" w:cs="Bookman Old Style"/>
                <w:spacing w:val="-17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pelaksanaan</w:t>
            </w:r>
            <w:r>
              <w:rPr>
                <w:rFonts w:ascii="Bookman Old Style" w:eastAsia="Bookman Old Style" w:hAnsi="Bookman Old Style" w:cs="Bookman Old Style"/>
                <w:spacing w:val="-17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tugas Sekretariat, meliputi</w:t>
            </w:r>
            <w:r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perencanaan dan pelaporan, keuangan dan aset,</w:t>
            </w:r>
            <w:r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serta kepegawaian dan umum, sesuai dengan peraturan perundang-undangan yang berlaku untuk mencapai sasaran yang sudah ditetapkan secara efektif dan efisien.</w:t>
            </w:r>
          </w:p>
        </w:tc>
      </w:tr>
      <w:tr w:rsidR="006A742E" w:rsidTr="00916098">
        <w:trPr>
          <w:trHeight w:hRule="exact" w:val="329"/>
        </w:trPr>
        <w:tc>
          <w:tcPr>
            <w:tcW w:w="9897" w:type="dxa"/>
            <w:gridSpan w:val="4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BFBFBF" w:themeFill="background1" w:themeFillShade="BF"/>
          </w:tcPr>
          <w:p w:rsidR="006A742E" w:rsidRDefault="00D718C5">
            <w:pPr>
              <w:spacing w:line="260" w:lineRule="exact"/>
              <w:ind w:left="102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. S</w:t>
            </w:r>
            <w:r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ANDAR KOMPE</w:t>
            </w:r>
            <w:r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ENSI</w:t>
            </w:r>
          </w:p>
        </w:tc>
      </w:tr>
      <w:tr w:rsidR="006A742E" w:rsidTr="00916098">
        <w:trPr>
          <w:trHeight w:hRule="exact" w:val="341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BFBFBF" w:themeFill="background1" w:themeFillShade="BF"/>
          </w:tcPr>
          <w:p w:rsidR="006A742E" w:rsidRDefault="00D718C5">
            <w:pPr>
              <w:spacing w:before="3"/>
              <w:ind w:left="481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Kompetensi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BFBFBF" w:themeFill="background1" w:themeFillShade="BF"/>
          </w:tcPr>
          <w:p w:rsidR="006A742E" w:rsidRDefault="00D718C5">
            <w:pPr>
              <w:spacing w:before="3"/>
              <w:ind w:left="168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Level</w:t>
            </w:r>
          </w:p>
        </w:tc>
        <w:tc>
          <w:tcPr>
            <w:tcW w:w="276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BFBFBF" w:themeFill="background1" w:themeFillShade="BF"/>
          </w:tcPr>
          <w:p w:rsidR="006A742E" w:rsidRDefault="00D718C5">
            <w:pPr>
              <w:spacing w:before="3"/>
              <w:ind w:left="816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Deskripsi</w:t>
            </w:r>
          </w:p>
        </w:tc>
        <w:tc>
          <w:tcPr>
            <w:tcW w:w="38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BFBFBF" w:themeFill="background1" w:themeFillShade="BF"/>
          </w:tcPr>
          <w:p w:rsidR="006A742E" w:rsidRDefault="00D718C5" w:rsidP="002F2F26">
            <w:pPr>
              <w:spacing w:before="3"/>
              <w:ind w:left="98"/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ndikator Kompete</w:t>
            </w:r>
            <w:r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si</w:t>
            </w:r>
          </w:p>
        </w:tc>
      </w:tr>
      <w:tr w:rsidR="006A742E" w:rsidTr="00916098">
        <w:trPr>
          <w:trHeight w:hRule="exact" w:val="334"/>
        </w:trPr>
        <w:tc>
          <w:tcPr>
            <w:tcW w:w="9897" w:type="dxa"/>
            <w:gridSpan w:val="4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6A742E" w:rsidRDefault="00D718C5">
            <w:pPr>
              <w:spacing w:before="2"/>
              <w:ind w:left="102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A.  </w:t>
            </w:r>
            <w:r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anajerial</w:t>
            </w:r>
          </w:p>
        </w:tc>
      </w:tr>
      <w:tr w:rsidR="006A742E" w:rsidTr="008C4132">
        <w:trPr>
          <w:trHeight w:hRule="exact" w:val="6550"/>
        </w:trPr>
        <w:tc>
          <w:tcPr>
            <w:tcW w:w="236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42E" w:rsidRDefault="00D718C5">
            <w:pPr>
              <w:spacing w:line="260" w:lineRule="exact"/>
              <w:ind w:left="45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1.</w:t>
            </w:r>
            <w:r>
              <w:rPr>
                <w:rFonts w:ascii="Bookman Old Style" w:eastAsia="Bookman Old Style" w:hAnsi="Bookman Old Style" w:cs="Bookman Old Style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ntegritas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42E" w:rsidRDefault="00D718C5">
            <w:pPr>
              <w:spacing w:line="260" w:lineRule="exact"/>
              <w:ind w:left="353" w:right="359"/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42E" w:rsidRDefault="00D718C5">
            <w:pPr>
              <w:spacing w:line="260" w:lineRule="exact"/>
              <w:ind w:left="42" w:right="-201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Mampu  </w:t>
            </w:r>
            <w:r>
              <w:rPr>
                <w:rFonts w:ascii="Bookman Old Style" w:eastAsia="Bookman Old Style" w:hAnsi="Bookman Old Style" w:cs="Bookman Old Style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memastikan,</w:t>
            </w:r>
            <w:r>
              <w:rPr>
                <w:rFonts w:ascii="Bookman Old Style" w:eastAsia="Bookman Old Style" w:hAnsi="Bookman Old Style" w:cs="Bookman Old Style"/>
                <w:spacing w:val="-30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</w:p>
          <w:p w:rsidR="006A742E" w:rsidRDefault="00D718C5">
            <w:pPr>
              <w:spacing w:before="42" w:line="276" w:lineRule="auto"/>
              <w:ind w:left="42" w:right="-188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menanamkan keyakinan     </w:t>
            </w:r>
            <w:r>
              <w:rPr>
                <w:rFonts w:ascii="Bookman Old Style" w:eastAsia="Bookman Old Style" w:hAnsi="Bookman Old Style" w:cs="Bookman Old Style"/>
                <w:spacing w:val="-25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bersama agar   </w:t>
            </w:r>
            <w:r>
              <w:rPr>
                <w:rFonts w:ascii="Bookman Old Style" w:eastAsia="Bookman Old Style" w:hAnsi="Bookman Old Style" w:cs="Bookman Old Style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anggota   </w:t>
            </w:r>
            <w:r>
              <w:rPr>
                <w:rFonts w:ascii="Bookman Old Style" w:eastAsia="Bookman Old Style" w:hAnsi="Bookman Old Style" w:cs="Bookman Old Style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y</w:t>
            </w:r>
            <w:r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ng dipimpin     </w:t>
            </w:r>
            <w:r>
              <w:rPr>
                <w:rFonts w:ascii="Bookman Old Style" w:eastAsia="Bookman Old Style" w:hAnsi="Bookman Old Style" w:cs="Bookman Old Style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bertindak sesuai  </w:t>
            </w:r>
            <w:r>
              <w:rPr>
                <w:rFonts w:ascii="Bookman Old Style" w:eastAsia="Bookman Old Style" w:hAnsi="Bookman Old Style" w:cs="Bookman Old Style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nilai,  </w:t>
            </w:r>
            <w:r>
              <w:rPr>
                <w:rFonts w:ascii="Bookman Old Style" w:eastAsia="Bookman Old Style" w:hAnsi="Bookman Old Style" w:cs="Bookman Old Style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nor</w:t>
            </w:r>
            <w:r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a,</w:t>
            </w:r>
            <w:r>
              <w:rPr>
                <w:rFonts w:ascii="Bookman Old Style" w:eastAsia="Bookman Old Style" w:hAnsi="Bookman Old Style" w:cs="Bookman Old Style"/>
                <w:spacing w:val="-30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3 dan </w:t>
            </w:r>
            <w:r>
              <w:rPr>
                <w:rFonts w:ascii="Bookman Old Style" w:eastAsia="Bookman Old Style" w:hAnsi="Bookman Old Style" w:cs="Bookman Old Style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etika </w:t>
            </w:r>
            <w:r>
              <w:rPr>
                <w:rFonts w:ascii="Bookman Old Style" w:eastAsia="Bookman Old Style" w:hAnsi="Bookman Old Style" w:cs="Bookman Old Style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organis</w:t>
            </w:r>
            <w:r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si, dalam lingkup formal</w:t>
            </w:r>
          </w:p>
          <w:p w:rsidR="006A742E" w:rsidRDefault="006A742E">
            <w:pPr>
              <w:spacing w:line="200" w:lineRule="exact"/>
            </w:pPr>
          </w:p>
          <w:p w:rsidR="006A742E" w:rsidRDefault="006A742E">
            <w:pPr>
              <w:spacing w:line="200" w:lineRule="exact"/>
            </w:pPr>
          </w:p>
          <w:p w:rsidR="006A742E" w:rsidRDefault="006A742E">
            <w:pPr>
              <w:spacing w:line="200" w:lineRule="exact"/>
            </w:pPr>
          </w:p>
          <w:p w:rsidR="006A742E" w:rsidRDefault="006A742E">
            <w:pPr>
              <w:spacing w:line="200" w:lineRule="exact"/>
            </w:pPr>
          </w:p>
          <w:p w:rsidR="006A742E" w:rsidRDefault="006A742E">
            <w:pPr>
              <w:spacing w:line="200" w:lineRule="exact"/>
            </w:pPr>
          </w:p>
          <w:p w:rsidR="006A742E" w:rsidRDefault="006A742E">
            <w:pPr>
              <w:spacing w:before="18" w:line="280" w:lineRule="exact"/>
              <w:rPr>
                <w:sz w:val="28"/>
                <w:szCs w:val="28"/>
              </w:rPr>
            </w:pPr>
          </w:p>
          <w:p w:rsidR="006A742E" w:rsidRDefault="00D718C5">
            <w:pPr>
              <w:ind w:right="-145"/>
              <w:jc w:val="right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36CC" w:rsidRDefault="00802DED" w:rsidP="00802DED">
            <w:pPr>
              <w:tabs>
                <w:tab w:val="left" w:pos="1580"/>
                <w:tab w:val="left" w:pos="1800"/>
              </w:tabs>
              <w:spacing w:before="1" w:line="276" w:lineRule="auto"/>
              <w:ind w:left="583" w:right="90" w:hanging="45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3.1.</w:t>
            </w:r>
            <w:r w:rsidR="00D718C5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Memastikan  </w:t>
            </w:r>
            <w:r w:rsidR="00D718C5">
              <w:rPr>
                <w:rFonts w:ascii="Bookman Old Style" w:eastAsia="Bookman Old Style" w:hAnsi="Bookman Old Style" w:cs="Bookman Old Style"/>
                <w:spacing w:val="36"/>
                <w:sz w:val="24"/>
                <w:szCs w:val="24"/>
              </w:rPr>
              <w:t xml:space="preserve"> </w:t>
            </w:r>
            <w:r w:rsidR="00D718C5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anggota  </w:t>
            </w:r>
            <w:r w:rsidR="00D718C5">
              <w:rPr>
                <w:rFonts w:ascii="Bookman Old Style" w:eastAsia="Bookman Old Style" w:hAnsi="Bookman Old Style" w:cs="Bookman Old Style"/>
                <w:spacing w:val="36"/>
                <w:sz w:val="24"/>
                <w:szCs w:val="24"/>
              </w:rPr>
              <w:t xml:space="preserve"> </w:t>
            </w:r>
            <w:r w:rsidR="002F2F26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yang dipimpin </w:t>
            </w:r>
            <w:r w:rsidR="00D718C5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bertindak  </w:t>
            </w:r>
            <w:r w:rsidR="00D718C5">
              <w:rPr>
                <w:rFonts w:ascii="Bookman Old Style" w:eastAsia="Bookman Old Style" w:hAnsi="Bookman Old Style" w:cs="Bookman Old Style"/>
                <w:spacing w:val="40"/>
                <w:sz w:val="24"/>
                <w:szCs w:val="24"/>
              </w:rPr>
              <w:t xml:space="preserve"> </w:t>
            </w:r>
            <w:r w:rsidR="00D718C5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sesuai dengan</w:t>
            </w:r>
            <w:r w:rsidR="00D718C5"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  <w:t xml:space="preserve">nilai,  </w:t>
            </w:r>
            <w:r w:rsidR="00D718C5">
              <w:rPr>
                <w:rFonts w:ascii="Bookman Old Style" w:eastAsia="Bookman Old Style" w:hAnsi="Bookman Old Style" w:cs="Bookman Old Style"/>
                <w:spacing w:val="15"/>
                <w:sz w:val="24"/>
                <w:szCs w:val="24"/>
              </w:rPr>
              <w:t xml:space="preserve"> </w:t>
            </w:r>
            <w:r w:rsidR="00D718C5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norma,  </w:t>
            </w:r>
            <w:r w:rsidR="00D718C5">
              <w:rPr>
                <w:rFonts w:ascii="Bookman Old Style" w:eastAsia="Bookman Old Style" w:hAnsi="Bookman Old Style" w:cs="Bookman Old Style"/>
                <w:spacing w:val="15"/>
                <w:sz w:val="24"/>
                <w:szCs w:val="24"/>
              </w:rPr>
              <w:t xml:space="preserve"> </w:t>
            </w:r>
            <w:r w:rsidR="00D718C5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dan etika organisasi dal</w:t>
            </w:r>
            <w:r w:rsidR="00D718C5"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a</w:t>
            </w:r>
            <w:r w:rsidR="00D718C5">
              <w:rPr>
                <w:rFonts w:ascii="Bookman Old Style" w:eastAsia="Bookman Old Style" w:hAnsi="Bookman Old Style" w:cs="Bookman Old Style"/>
                <w:sz w:val="24"/>
                <w:szCs w:val="24"/>
              </w:rPr>
              <w:t>m segala situasi dan kondisi.</w:t>
            </w:r>
          </w:p>
          <w:p w:rsidR="004636CC" w:rsidRDefault="00802DED" w:rsidP="00802DED">
            <w:pPr>
              <w:tabs>
                <w:tab w:val="left" w:pos="1580"/>
                <w:tab w:val="left" w:pos="1800"/>
              </w:tabs>
              <w:spacing w:before="1" w:line="276" w:lineRule="auto"/>
              <w:ind w:left="583" w:right="90" w:hanging="45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3.2.</w:t>
            </w:r>
            <w:r w:rsidR="00D718C5">
              <w:rPr>
                <w:rFonts w:ascii="Bookman Old Style" w:eastAsia="Bookman Old Style" w:hAnsi="Bookman Old Style" w:cs="Bookman Old Style"/>
                <w:sz w:val="24"/>
                <w:szCs w:val="24"/>
              </w:rPr>
              <w:t>Mamp</w:t>
            </w:r>
            <w:r w:rsidR="002F2F26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u </w:t>
            </w:r>
            <w:r w:rsidR="00D718C5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untuk    </w:t>
            </w:r>
            <w:r w:rsidR="00D718C5">
              <w:rPr>
                <w:rFonts w:ascii="Bookman Old Style" w:eastAsia="Bookman Old Style" w:hAnsi="Bookman Old Style" w:cs="Bookman Old Style"/>
                <w:spacing w:val="20"/>
                <w:sz w:val="24"/>
                <w:szCs w:val="24"/>
              </w:rPr>
              <w:t xml:space="preserve"> </w:t>
            </w:r>
            <w:r w:rsidR="00D718C5">
              <w:rPr>
                <w:rFonts w:ascii="Bookman Old Style" w:eastAsia="Bookman Old Style" w:hAnsi="Bookman Old Style" w:cs="Bookman Old Style"/>
                <w:sz w:val="24"/>
                <w:szCs w:val="24"/>
              </w:rPr>
              <w:t>memberi apresiasi dan teg</w:t>
            </w:r>
            <w:r w:rsidR="00D718C5"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u</w:t>
            </w:r>
            <w:r w:rsidR="00D718C5">
              <w:rPr>
                <w:rFonts w:ascii="Bookman Old Style" w:eastAsia="Bookman Old Style" w:hAnsi="Bookman Old Style" w:cs="Bookman Old Style"/>
                <w:sz w:val="24"/>
                <w:szCs w:val="24"/>
              </w:rPr>
              <w:t>ran bagi anggo</w:t>
            </w:r>
            <w:r w:rsidR="005C65D2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ta yang dipimpin agar bertindak </w:t>
            </w:r>
            <w:r w:rsidR="00D718C5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selaras   </w:t>
            </w:r>
            <w:r w:rsidR="00D718C5">
              <w:rPr>
                <w:rFonts w:ascii="Bookman Old Style" w:eastAsia="Bookman Old Style" w:hAnsi="Bookman Old Style" w:cs="Bookman Old Style"/>
                <w:spacing w:val="15"/>
                <w:sz w:val="24"/>
                <w:szCs w:val="24"/>
              </w:rPr>
              <w:t xml:space="preserve"> </w:t>
            </w:r>
            <w:r w:rsidR="005C65D2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dengan nilai, </w:t>
            </w:r>
            <w:r w:rsidR="00D718C5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norma,   </w:t>
            </w:r>
            <w:r w:rsidR="00D718C5">
              <w:rPr>
                <w:rFonts w:ascii="Bookman Old Style" w:eastAsia="Bookman Old Style" w:hAnsi="Bookman Old Style" w:cs="Bookman Old Style"/>
                <w:spacing w:val="32"/>
                <w:sz w:val="24"/>
                <w:szCs w:val="24"/>
              </w:rPr>
              <w:t xml:space="preserve"> </w:t>
            </w:r>
            <w:r w:rsidR="00D718C5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="00D718C5"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a</w:t>
            </w:r>
            <w:r w:rsidR="00D718C5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   </w:t>
            </w:r>
            <w:r w:rsidR="00D718C5">
              <w:rPr>
                <w:rFonts w:ascii="Bookman Old Style" w:eastAsia="Bookman Old Style" w:hAnsi="Bookman Old Style" w:cs="Bookman Old Style"/>
                <w:spacing w:val="32"/>
                <w:sz w:val="24"/>
                <w:szCs w:val="24"/>
              </w:rPr>
              <w:t xml:space="preserve"> </w:t>
            </w:r>
            <w:r w:rsidR="000F2205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etika organisasi </w:t>
            </w:r>
            <w:r w:rsidR="00D718C5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dalam    </w:t>
            </w:r>
            <w:r w:rsidR="00D718C5">
              <w:rPr>
                <w:rFonts w:ascii="Bookman Old Style" w:eastAsia="Bookman Old Style" w:hAnsi="Bookman Old Style" w:cs="Bookman Old Style"/>
                <w:spacing w:val="25"/>
                <w:sz w:val="24"/>
                <w:szCs w:val="24"/>
              </w:rPr>
              <w:t xml:space="preserve"> </w:t>
            </w:r>
            <w:r w:rsidR="00D718C5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segala situasi dan kondisi.</w:t>
            </w:r>
          </w:p>
          <w:p w:rsidR="006A742E" w:rsidRDefault="00802DED" w:rsidP="00802DED">
            <w:pPr>
              <w:spacing w:before="1" w:line="276" w:lineRule="auto"/>
              <w:ind w:left="583" w:right="90" w:hanging="447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3.3.</w:t>
            </w:r>
            <w:r w:rsidR="00D718C5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Melakukan </w:t>
            </w:r>
            <w:r w:rsidR="00D718C5">
              <w:rPr>
                <w:rFonts w:ascii="Bookman Old Style" w:eastAsia="Bookman Old Style" w:hAnsi="Bookman Old Style" w:cs="Bookman Old Style"/>
                <w:spacing w:val="53"/>
                <w:sz w:val="24"/>
                <w:szCs w:val="24"/>
              </w:rPr>
              <w:t xml:space="preserve"> </w:t>
            </w:r>
            <w:r w:rsidR="00D718C5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monitoring </w:t>
            </w:r>
            <w:r w:rsidR="00D718C5">
              <w:rPr>
                <w:rFonts w:ascii="Bookman Old Style" w:eastAsia="Bookman Old Style" w:hAnsi="Bookman Old Style" w:cs="Bookman Old Style"/>
                <w:spacing w:val="54"/>
                <w:sz w:val="24"/>
                <w:szCs w:val="24"/>
              </w:rPr>
              <w:t xml:space="preserve"> </w:t>
            </w:r>
            <w:r w:rsidR="00D718C5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dan evaluasi terhadap penerapan sikap</w:t>
            </w:r>
            <w:r w:rsidR="00D718C5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="00D718C5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integritas</w:t>
            </w:r>
            <w:r w:rsidR="00D718C5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="00D718C5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di</w:t>
            </w:r>
            <w:r w:rsidR="00D718C5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="00D718C5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dalam</w:t>
            </w:r>
            <w:r w:rsidR="00D718C5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="00D718C5">
              <w:rPr>
                <w:rFonts w:ascii="Bookman Old Style" w:eastAsia="Bookman Old Style" w:hAnsi="Bookman Old Style" w:cs="Bookman Old Style"/>
                <w:sz w:val="24"/>
                <w:szCs w:val="24"/>
              </w:rPr>
              <w:t>unit kerja yang dipimpin.</w:t>
            </w:r>
          </w:p>
        </w:tc>
      </w:tr>
      <w:tr w:rsidR="006A742E" w:rsidTr="008C4132">
        <w:trPr>
          <w:trHeight w:hRule="exact" w:val="3873"/>
        </w:trPr>
        <w:tc>
          <w:tcPr>
            <w:tcW w:w="2362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742E" w:rsidRDefault="00D718C5">
            <w:pPr>
              <w:spacing w:line="260" w:lineRule="exact"/>
              <w:ind w:left="45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lastRenderedPageBreak/>
              <w:t>2.</w:t>
            </w:r>
            <w:r>
              <w:rPr>
                <w:rFonts w:ascii="Bookman Old Style" w:eastAsia="Bookman Old Style" w:hAnsi="Bookman Old Style" w:cs="Bookman Old Style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Kerjasama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742E" w:rsidRDefault="00D718C5">
            <w:pPr>
              <w:spacing w:line="260" w:lineRule="exact"/>
              <w:ind w:left="353" w:right="359"/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</w:p>
        </w:tc>
        <w:tc>
          <w:tcPr>
            <w:tcW w:w="2764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742E" w:rsidRDefault="00D718C5" w:rsidP="00BC75A2">
            <w:pPr>
              <w:spacing w:line="260" w:lineRule="exact"/>
              <w:ind w:left="107" w:right="137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Efektif    </w:t>
            </w:r>
            <w:r>
              <w:rPr>
                <w:rFonts w:ascii="Bookman Old Style" w:eastAsia="Bookman Old Style" w:hAnsi="Bookman Old Style" w:cs="Bookman Old Style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membangun</w:t>
            </w:r>
            <w:r>
              <w:rPr>
                <w:rFonts w:ascii="Bookman Old Style" w:eastAsia="Bookman Old Style" w:hAnsi="Bookman Old Style" w:cs="Bookman Old Style"/>
                <w:spacing w:val="-30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</w:p>
          <w:p w:rsidR="006A742E" w:rsidRDefault="00D718C5" w:rsidP="00BC75A2">
            <w:pPr>
              <w:spacing w:before="42" w:line="276" w:lineRule="auto"/>
              <w:ind w:left="107" w:right="137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tim kerja un</w:t>
            </w:r>
            <w:r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uk peningkatan kine</w:t>
            </w:r>
            <w:r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ja organisasi</w:t>
            </w:r>
          </w:p>
          <w:p w:rsidR="006A742E" w:rsidRDefault="006A742E">
            <w:pPr>
              <w:spacing w:line="200" w:lineRule="exact"/>
            </w:pPr>
          </w:p>
          <w:p w:rsidR="006A742E" w:rsidRDefault="006A742E">
            <w:pPr>
              <w:spacing w:line="200" w:lineRule="exact"/>
            </w:pPr>
          </w:p>
          <w:p w:rsidR="006A742E" w:rsidRDefault="006A742E">
            <w:pPr>
              <w:spacing w:before="10" w:line="240" w:lineRule="exact"/>
              <w:rPr>
                <w:sz w:val="24"/>
                <w:szCs w:val="24"/>
              </w:rPr>
            </w:pPr>
          </w:p>
          <w:p w:rsidR="006A742E" w:rsidRDefault="00D718C5">
            <w:pPr>
              <w:ind w:right="-145"/>
              <w:jc w:val="right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</w:p>
        </w:tc>
        <w:tc>
          <w:tcPr>
            <w:tcW w:w="3823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742E" w:rsidRDefault="005C65D2" w:rsidP="000F2205">
            <w:pPr>
              <w:spacing w:line="260" w:lineRule="exact"/>
              <w:ind w:left="583" w:right="90" w:hanging="45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  <w:r w:rsidR="00D718C5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.1.Melihat</w:t>
            </w:r>
            <w:r w:rsidR="00EC530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r w:rsidR="00D718C5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kekuatan/kelemahan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r w:rsidR="00D718C5">
              <w:rPr>
                <w:rFonts w:ascii="Bookman Old Style" w:eastAsia="Bookman Old Style" w:hAnsi="Bookman Old Style" w:cs="Bookman Old Style"/>
                <w:sz w:val="24"/>
                <w:szCs w:val="24"/>
              </w:rPr>
              <w:t>anggota tim, memb</w:t>
            </w:r>
            <w:r w:rsidR="00D718C5"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e</w:t>
            </w:r>
            <w:r w:rsidR="00EC530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ntuk tim yang tepat, mengantisipasi </w:t>
            </w:r>
            <w:r w:rsidR="00D718C5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kemungkinan</w:t>
            </w:r>
            <w:r w:rsidR="00D718C5">
              <w:rPr>
                <w:rFonts w:ascii="Bookman Old Style" w:eastAsia="Bookman Old Style" w:hAnsi="Bookman Old Style" w:cs="Bookman Old Style"/>
                <w:spacing w:val="-17"/>
                <w:sz w:val="24"/>
                <w:szCs w:val="24"/>
              </w:rPr>
              <w:t xml:space="preserve"> </w:t>
            </w:r>
            <w:r w:rsidR="00D718C5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hambatan,</w:t>
            </w:r>
            <w:r w:rsidR="00D718C5">
              <w:rPr>
                <w:rFonts w:ascii="Bookman Old Style" w:eastAsia="Bookman Old Style" w:hAnsi="Bookman Old Style" w:cs="Bookman Old Style"/>
                <w:spacing w:val="-17"/>
                <w:sz w:val="24"/>
                <w:szCs w:val="24"/>
              </w:rPr>
              <w:t xml:space="preserve"> </w:t>
            </w:r>
            <w:r w:rsidR="00D718C5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dan mencari solusi yang optimal.</w:t>
            </w:r>
          </w:p>
          <w:p w:rsidR="006A742E" w:rsidRDefault="005C65D2" w:rsidP="000F2205">
            <w:pPr>
              <w:spacing w:before="1" w:line="276" w:lineRule="auto"/>
              <w:ind w:left="583" w:right="90" w:hanging="45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3.</w:t>
            </w:r>
            <w:r w:rsidR="00D718C5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2.Mengupayakan     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dan </w:t>
            </w:r>
            <w:r w:rsidR="008C4132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mengutamakan pengambilan keputusan berdasarkan </w:t>
            </w:r>
            <w:r w:rsidR="00D718C5">
              <w:rPr>
                <w:rFonts w:ascii="Bookman Old Style" w:eastAsia="Bookman Old Style" w:hAnsi="Bookman Old Style" w:cs="Bookman Old Style"/>
                <w:sz w:val="24"/>
                <w:szCs w:val="24"/>
              </w:rPr>
              <w:t>usulan-usulan anggota</w:t>
            </w:r>
          </w:p>
        </w:tc>
      </w:tr>
    </w:tbl>
    <w:p w:rsidR="006A742E" w:rsidRDefault="006A742E">
      <w:pPr>
        <w:sectPr w:rsidR="006A742E">
          <w:footerReference w:type="even" r:id="rId7"/>
          <w:footerReference w:type="default" r:id="rId8"/>
          <w:pgSz w:w="12240" w:h="18720"/>
          <w:pgMar w:top="1380" w:right="640" w:bottom="280" w:left="1340" w:header="0" w:footer="1034" w:gutter="0"/>
          <w:pgNumType w:start="1"/>
          <w:cols w:space="720"/>
        </w:sectPr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before="1" w:line="240" w:lineRule="exact"/>
        <w:rPr>
          <w:sz w:val="24"/>
          <w:szCs w:val="24"/>
        </w:rPr>
      </w:pPr>
    </w:p>
    <w:p w:rsidR="006A742E" w:rsidRDefault="00D718C5">
      <w:pPr>
        <w:ind w:left="116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3.</w:t>
      </w:r>
      <w:r>
        <w:rPr>
          <w:rFonts w:ascii="Bookman Old Style" w:eastAsia="Bookman Old Style" w:hAnsi="Bookman Old Style" w:cs="Bookman Old Style"/>
          <w:spacing w:val="-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Komunikasi           </w:t>
      </w:r>
      <w:r>
        <w:rPr>
          <w:rFonts w:ascii="Bookman Old Style" w:eastAsia="Bookman Old Style" w:hAnsi="Bookman Old Style" w:cs="Bookman Old Style"/>
          <w:spacing w:val="7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3     </w:t>
      </w:r>
      <w:r>
        <w:rPr>
          <w:rFonts w:ascii="Bookman Old Style" w:eastAsia="Bookman Old Style" w:hAnsi="Bookman Old Style" w:cs="Bookman Old Style"/>
          <w:spacing w:val="4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Berkomunikasi</w:t>
      </w:r>
    </w:p>
    <w:p w:rsidR="006A742E" w:rsidRDefault="00D718C5">
      <w:pPr>
        <w:spacing w:before="42" w:line="276" w:lineRule="auto"/>
        <w:ind w:left="3474" w:right="-42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secara           </w:t>
      </w:r>
      <w:r>
        <w:rPr>
          <w:rFonts w:ascii="Bookman Old Style" w:eastAsia="Bookman Old Style" w:hAnsi="Bookman Old Style" w:cs="Bookman Old Style"/>
          <w:spacing w:val="6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asertif, terampil berkomunikasi</w:t>
      </w:r>
      <w:r>
        <w:rPr>
          <w:rFonts w:ascii="Bookman Old Style" w:eastAsia="Bookman Old Style" w:hAnsi="Bookman Old Style" w:cs="Bookman Old Style"/>
          <w:spacing w:val="-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lisan/ tertulis           </w:t>
      </w:r>
      <w:r>
        <w:rPr>
          <w:rFonts w:ascii="Bookman Old Style" w:eastAsia="Bookman Old Style" w:hAnsi="Bookman Old Style" w:cs="Bookman Old Style"/>
          <w:spacing w:val="6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untuk menyampaikan informasi          </w:t>
      </w:r>
      <w:r>
        <w:rPr>
          <w:rFonts w:ascii="Bookman Old Style" w:eastAsia="Bookman Old Style" w:hAnsi="Bookman Old Style" w:cs="Bookman Old Style"/>
          <w:spacing w:val="4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yang sensitif/        </w:t>
      </w:r>
      <w:r>
        <w:rPr>
          <w:rFonts w:ascii="Bookman Old Style" w:eastAsia="Bookman Old Style" w:hAnsi="Bookman Old Style" w:cs="Bookman Old Style"/>
          <w:spacing w:val="7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rumit/ kompleks</w:t>
      </w:r>
    </w:p>
    <w:p w:rsidR="006A742E" w:rsidRDefault="00D718C5">
      <w:pPr>
        <w:spacing w:before="67" w:line="276" w:lineRule="auto"/>
        <w:ind w:left="509" w:right="73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br w:type="column"/>
      </w:r>
      <w:r>
        <w:rPr>
          <w:rFonts w:ascii="Bookman Old Style" w:eastAsia="Bookman Old Style" w:hAnsi="Bookman Old Style" w:cs="Bookman Old Style"/>
          <w:sz w:val="24"/>
          <w:szCs w:val="24"/>
        </w:rPr>
        <w:lastRenderedPageBreak/>
        <w:t>tim/kelompok, bernegosiasi secara efektif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untuk upaya penyelesaikan</w:t>
      </w:r>
      <w:r>
        <w:rPr>
          <w:rFonts w:ascii="Bookman Old Style" w:eastAsia="Bookman Old Style" w:hAnsi="Bookman Old Style" w:cs="Bookman Old Style"/>
          <w:spacing w:val="7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pekerjaan yang menjadi targ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t kinerja kelompok dan/atau unit kerja.</w:t>
      </w:r>
    </w:p>
    <w:p w:rsidR="006A742E" w:rsidRDefault="00D718C5" w:rsidP="00A615AC">
      <w:pPr>
        <w:spacing w:before="1" w:line="276" w:lineRule="auto"/>
        <w:ind w:left="509" w:right="75" w:hanging="509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3.3.</w:t>
      </w:r>
      <w:r>
        <w:rPr>
          <w:rFonts w:ascii="Bookman Old Style" w:eastAsia="Bookman Old Style" w:hAnsi="Bookman Old Style" w:cs="Bookman Old Style"/>
          <w:spacing w:val="-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Membangun </w:t>
      </w:r>
      <w:r>
        <w:rPr>
          <w:rFonts w:ascii="Bookman Old Style" w:eastAsia="Bookman Old Style" w:hAnsi="Bookman Old Style" w:cs="Bookman Old Style"/>
          <w:spacing w:val="2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aliansi </w:t>
      </w:r>
      <w:r>
        <w:rPr>
          <w:rFonts w:ascii="Bookman Old Style" w:eastAsia="Bookman Old Style" w:hAnsi="Bookman Old Style" w:cs="Bookman Old Style"/>
          <w:spacing w:val="2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dengan para pemangku kepentingan dalam</w:t>
      </w:r>
      <w:r>
        <w:rPr>
          <w:rFonts w:ascii="Bookman Old Style" w:eastAsia="Bookman Old Style" w:hAnsi="Bookman Old Style" w:cs="Bookman Old Style"/>
          <w:sz w:val="24"/>
          <w:szCs w:val="24"/>
        </w:rPr>
        <w:tab/>
        <w:t xml:space="preserve">rangka  </w:t>
      </w:r>
      <w:r>
        <w:rPr>
          <w:rFonts w:ascii="Bookman Old Style" w:eastAsia="Bookman Old Style" w:hAnsi="Bookman Old Style" w:cs="Bookman Old Style"/>
          <w:spacing w:val="2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mendukung penyelesaian</w:t>
      </w:r>
      <w:r>
        <w:rPr>
          <w:rFonts w:ascii="Bookman Old Style" w:eastAsia="Bookman Old Style" w:hAnsi="Bookman Old Style" w:cs="Bookman Old Style"/>
          <w:sz w:val="24"/>
          <w:szCs w:val="24"/>
        </w:rPr>
        <w:tab/>
        <w:t xml:space="preserve">target   </w:t>
      </w:r>
      <w:r>
        <w:rPr>
          <w:rFonts w:ascii="Bookman Old Style" w:eastAsia="Bookman Old Style" w:hAnsi="Bookman Old Style" w:cs="Bookman Old Style"/>
          <w:spacing w:val="3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kerja kelompok.</w:t>
      </w:r>
    </w:p>
    <w:p w:rsidR="006A742E" w:rsidRDefault="00D718C5">
      <w:pPr>
        <w:tabs>
          <w:tab w:val="left" w:pos="1260"/>
          <w:tab w:val="left" w:pos="1620"/>
        </w:tabs>
        <w:spacing w:before="12" w:line="276" w:lineRule="auto"/>
        <w:ind w:left="509" w:right="73" w:hanging="509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3.1.</w:t>
      </w:r>
      <w:r>
        <w:rPr>
          <w:rFonts w:ascii="Bookman Old Style" w:eastAsia="Bookman Old Style" w:hAnsi="Bookman Old Style" w:cs="Bookman Old Style"/>
          <w:spacing w:val="-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Menyampaikan           </w:t>
      </w:r>
      <w:r>
        <w:rPr>
          <w:rFonts w:ascii="Bookman Old Style" w:eastAsia="Bookman Old Style" w:hAnsi="Bookman Old Style" w:cs="Bookman Old Style"/>
          <w:spacing w:val="5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suatu informasi yang sensitif/rumit dengan</w:t>
      </w:r>
      <w:r>
        <w:rPr>
          <w:rFonts w:ascii="Bookman Old Style" w:eastAsia="Bookman Old Style" w:hAnsi="Bookman Old Style" w:cs="Bookman Old Style"/>
          <w:sz w:val="24"/>
          <w:szCs w:val="24"/>
        </w:rPr>
        <w:tab/>
        <w:t xml:space="preserve">cara  </w:t>
      </w:r>
      <w:r>
        <w:rPr>
          <w:rFonts w:ascii="Bookman Old Style" w:eastAsia="Bookman Old Style" w:hAnsi="Bookman Old Style" w:cs="Bookman Old Style"/>
          <w:spacing w:val="2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penyampaian dan</w:t>
      </w:r>
      <w:r>
        <w:rPr>
          <w:rFonts w:ascii="Bookman Old Style" w:eastAsia="Bookman Old Style" w:hAnsi="Bookman Old Style" w:cs="Bookman Old Style"/>
          <w:sz w:val="24"/>
          <w:szCs w:val="24"/>
        </w:rPr>
        <w:tab/>
        <w:t xml:space="preserve">kondisi   </w:t>
      </w:r>
      <w:r>
        <w:rPr>
          <w:rFonts w:ascii="Bookman Old Style" w:eastAsia="Bookman Old Style" w:hAnsi="Bookman Old Style" w:cs="Bookman Old Style"/>
          <w:spacing w:val="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yang   </w:t>
      </w:r>
      <w:r>
        <w:rPr>
          <w:rFonts w:ascii="Bookman Old Style" w:eastAsia="Bookman Old Style" w:hAnsi="Bookman Old Style" w:cs="Bookman Old Style"/>
          <w:spacing w:val="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tepat, sehingga</w:t>
      </w:r>
      <w:r>
        <w:rPr>
          <w:rFonts w:ascii="Bookman Old Style" w:eastAsia="Bookman Old Style" w:hAnsi="Bookman Old Style" w:cs="Bookman Old Style"/>
          <w:spacing w:val="-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dapat</w:t>
      </w:r>
      <w:r>
        <w:rPr>
          <w:rFonts w:ascii="Bookman Old Style" w:eastAsia="Bookman Old Style" w:hAnsi="Bookman Old Style" w:cs="Bookman Old Style"/>
          <w:spacing w:val="-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dipahami</w:t>
      </w:r>
      <w:r>
        <w:rPr>
          <w:rFonts w:ascii="Bookman Old Style" w:eastAsia="Bookman Old Style" w:hAnsi="Bookman Old Style" w:cs="Bookman Old Style"/>
          <w:spacing w:val="-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dan diterima oleh pihak lain.</w:t>
      </w:r>
    </w:p>
    <w:p w:rsidR="006A742E" w:rsidRDefault="00D718C5">
      <w:pPr>
        <w:spacing w:before="1" w:line="276" w:lineRule="auto"/>
        <w:ind w:left="509" w:right="73" w:hanging="509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3.2.</w:t>
      </w:r>
      <w:r>
        <w:rPr>
          <w:rFonts w:ascii="Bookman Old Style" w:eastAsia="Bookman Old Style" w:hAnsi="Bookman Old Style" w:cs="Bookman Old Style"/>
          <w:spacing w:val="-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Menyederhanakan</w:t>
      </w:r>
      <w:r>
        <w:rPr>
          <w:rFonts w:ascii="Bookman Old Style" w:eastAsia="Bookman Old Style" w:hAnsi="Bookman Old Style" w:cs="Bookman Old Style"/>
          <w:spacing w:val="-1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topik</w:t>
      </w:r>
      <w:r>
        <w:rPr>
          <w:rFonts w:ascii="Bookman Old Style" w:eastAsia="Bookman Old Style" w:hAnsi="Bookman Old Style" w:cs="Bookman Old Style"/>
          <w:spacing w:val="-1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yang rumit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dan sensitif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sehingga lebih mudah dipahami dan diterima orang lain.</w:t>
      </w:r>
    </w:p>
    <w:p w:rsidR="006A742E" w:rsidRDefault="00D718C5">
      <w:pPr>
        <w:tabs>
          <w:tab w:val="left" w:pos="1440"/>
          <w:tab w:val="left" w:pos="1820"/>
          <w:tab w:val="left" w:pos="2300"/>
          <w:tab w:val="left" w:pos="2500"/>
        </w:tabs>
        <w:spacing w:before="2" w:line="276" w:lineRule="auto"/>
        <w:ind w:left="509" w:right="72" w:hanging="509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3.3.</w:t>
      </w:r>
      <w:r>
        <w:rPr>
          <w:rFonts w:ascii="Bookman Old Style" w:eastAsia="Bookman Old Style" w:hAnsi="Bookman Old Style" w:cs="Bookman Old Style"/>
          <w:spacing w:val="-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Membuat</w:t>
      </w:r>
      <w:r>
        <w:rPr>
          <w:rFonts w:ascii="Bookman Old Style" w:eastAsia="Bookman Old Style" w:hAnsi="Bookman Old Style" w:cs="Bookman Old Style"/>
          <w:spacing w:val="7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laporan</w:t>
      </w:r>
      <w:r>
        <w:rPr>
          <w:rFonts w:ascii="Bookman Old Style" w:eastAsia="Bookman Old Style" w:hAnsi="Bookman Old Style" w:cs="Bookman Old Style"/>
          <w:spacing w:val="7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tahunan/ periodik/naskah/dokumen/ proposal</w:t>
      </w:r>
      <w:r>
        <w:rPr>
          <w:rFonts w:ascii="Bookman Old Style" w:eastAsia="Bookman Old Style" w:hAnsi="Bookman Old Style" w:cs="Bookman Old Style"/>
          <w:sz w:val="24"/>
          <w:szCs w:val="24"/>
        </w:rPr>
        <w:tab/>
      </w:r>
      <w:r>
        <w:rPr>
          <w:rFonts w:ascii="Bookman Old Style" w:eastAsia="Bookman Old Style" w:hAnsi="Bookman Old Style" w:cs="Bookman Old Style"/>
          <w:w w:val="5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yang   </w:t>
      </w:r>
      <w:r>
        <w:rPr>
          <w:rFonts w:ascii="Bookman Old Style" w:eastAsia="Bookman Old Style" w:hAnsi="Bookman Old Style" w:cs="Bookman Old Style"/>
          <w:spacing w:val="4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kompleks; Membuat </w:t>
      </w:r>
      <w:r>
        <w:rPr>
          <w:rFonts w:ascii="Bookman Old Style" w:eastAsia="Bookman Old Style" w:hAnsi="Bookman Old Style" w:cs="Bookman Old Style"/>
          <w:spacing w:val="2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surat </w:t>
      </w:r>
      <w:r>
        <w:rPr>
          <w:rFonts w:ascii="Bookman Old Style" w:eastAsia="Bookman Old Style" w:hAnsi="Bookman Old Style" w:cs="Bookman Old Style"/>
          <w:spacing w:val="2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resmi </w:t>
      </w:r>
      <w:r>
        <w:rPr>
          <w:rFonts w:ascii="Bookman Old Style" w:eastAsia="Bookman Old Style" w:hAnsi="Bookman Old Style" w:cs="Bookman Old Style"/>
          <w:spacing w:val="2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yang sistematis</w:t>
      </w:r>
      <w:r>
        <w:rPr>
          <w:rFonts w:ascii="Bookman Old Style" w:eastAsia="Bookman Old Style" w:hAnsi="Bookman Old Style" w:cs="Bookman Old Style"/>
          <w:sz w:val="24"/>
          <w:szCs w:val="24"/>
        </w:rPr>
        <w:tab/>
      </w:r>
      <w:r>
        <w:rPr>
          <w:rFonts w:ascii="Bookman Old Style" w:eastAsia="Bookman Old Style" w:hAnsi="Bookman Old Style" w:cs="Bookman Old Style"/>
          <w:sz w:val="24"/>
          <w:szCs w:val="24"/>
        </w:rPr>
        <w:tab/>
        <w:t xml:space="preserve">dan       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tidak menimbulkan</w:t>
      </w:r>
      <w:r>
        <w:rPr>
          <w:rFonts w:ascii="Bookman Old Style" w:eastAsia="Bookman Old Style" w:hAnsi="Bookman Old Style" w:cs="Bookman Old Style"/>
          <w:sz w:val="24"/>
          <w:szCs w:val="24"/>
        </w:rPr>
        <w:tab/>
      </w:r>
      <w:r>
        <w:rPr>
          <w:rFonts w:ascii="Bookman Old Style" w:eastAsia="Bookman Old Style" w:hAnsi="Bookman Old Style" w:cs="Bookman Old Style"/>
          <w:sz w:val="24"/>
          <w:szCs w:val="24"/>
        </w:rPr>
        <w:tab/>
        <w:t>pemahaman yang</w:t>
      </w:r>
      <w:r>
        <w:rPr>
          <w:rFonts w:ascii="Bookman Old Style" w:eastAsia="Bookman Old Style" w:hAnsi="Bookman Old Style" w:cs="Bookman Old Style"/>
          <w:sz w:val="24"/>
          <w:szCs w:val="24"/>
        </w:rPr>
        <w:tab/>
        <w:t xml:space="preserve">berbeda;    </w:t>
      </w:r>
      <w:r>
        <w:rPr>
          <w:rFonts w:ascii="Bookman Old Style" w:eastAsia="Bookman Old Style" w:hAnsi="Bookman Old Style" w:cs="Bookman Old Style"/>
          <w:spacing w:val="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membuat proposal</w:t>
      </w:r>
      <w:r>
        <w:rPr>
          <w:rFonts w:ascii="Bookman Old Style" w:eastAsia="Bookman Old Style" w:hAnsi="Bookman Old Style" w:cs="Bookman Old Style"/>
          <w:sz w:val="24"/>
          <w:szCs w:val="24"/>
        </w:rPr>
        <w:tab/>
        <w:t xml:space="preserve">yang  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rinci   </w:t>
      </w:r>
      <w:r>
        <w:rPr>
          <w:rFonts w:ascii="Bookman Old Style" w:eastAsia="Bookman Old Style" w:hAnsi="Bookman Old Style" w:cs="Bookman Old Style"/>
          <w:spacing w:val="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dan</w:t>
      </w:r>
    </w:p>
    <w:p w:rsidR="006A742E" w:rsidRDefault="00191E5F">
      <w:pPr>
        <w:spacing w:before="1" w:line="260" w:lineRule="exact"/>
        <w:ind w:left="509" w:right="2553"/>
        <w:jc w:val="both"/>
        <w:rPr>
          <w:rFonts w:ascii="Bookman Old Style" w:eastAsia="Bookman Old Style" w:hAnsi="Bookman Old Style" w:cs="Bookman Old Style"/>
          <w:position w:val="-1"/>
          <w:sz w:val="24"/>
          <w:szCs w:val="24"/>
        </w:rPr>
      </w:pPr>
      <w:r w:rsidRPr="00191E5F">
        <w:pict>
          <v:group id="_x0000_s2387" style="position:absolute;left:0;text-align:left;margin-left:71.95pt;margin-top:71.7pt;width:502.4pt;height:780.7pt;z-index:-2437;mso-position-horizontal-relative:page;mso-position-vertical-relative:page" coordorigin="1439,1434" coordsize="10048,15614">
            <v:shape id="_x0000_s2412" style="position:absolute;left:1450;top:1445;width:2345;height:0" coordorigin="1450,1445" coordsize="2345,0" path="m1450,1445r2345,e" filled="f" strokeweight=".58pt">
              <v:path arrowok="t"/>
            </v:shape>
            <v:shape id="_x0000_s2411" style="position:absolute;left:3804;top:1445;width:936;height:0" coordorigin="3804,1445" coordsize="936,0" path="m3804,1445r937,e" filled="f" strokeweight=".58pt">
              <v:path arrowok="t"/>
            </v:shape>
            <v:shape id="_x0000_s2410" style="position:absolute;left:4751;top:1445;width:2753;height:0" coordorigin="4751,1445" coordsize="2753,0" path="m4751,1445r2753,e" filled="f" strokeweight=".58pt">
              <v:path arrowok="t"/>
            </v:shape>
            <v:shape id="_x0000_s2409" style="position:absolute;left:7513;top:1445;width:3963;height:0" coordorigin="7513,1445" coordsize="3963,0" path="m7513,1445r3963,e" filled="f" strokeweight=".58pt">
              <v:path arrowok="t"/>
            </v:shape>
            <v:shape id="_x0000_s2408" style="position:absolute;left:1450;top:5019;width:2345;height:0" coordorigin="1450,5019" coordsize="2345,0" path="m1450,5019r2345,e" filled="f" strokeweight=".58pt">
              <v:path arrowok="t"/>
            </v:shape>
            <v:shape id="_x0000_s2407" style="position:absolute;left:3804;top:5019;width:936;height:0" coordorigin="3804,5019" coordsize="936,0" path="m3804,5019r937,e" filled="f" strokeweight=".58pt">
              <v:path arrowok="t"/>
            </v:shape>
            <v:shape id="_x0000_s2406" style="position:absolute;left:4751;top:5019;width:2753;height:0" coordorigin="4751,5019" coordsize="2753,0" path="m4751,5019r2753,e" filled="f" strokeweight=".58pt">
              <v:path arrowok="t"/>
            </v:shape>
            <v:shape id="_x0000_s2405" style="position:absolute;left:7513;top:5019;width:3963;height:0" coordorigin="7513,5019" coordsize="3963,0" path="m7513,5019r3963,e" filled="f" strokeweight=".58pt">
              <v:path arrowok="t"/>
            </v:shape>
            <v:shape id="_x0000_s2404" style="position:absolute;left:1450;top:11185;width:2345;height:0" coordorigin="1450,11185" coordsize="2345,0" path="m1450,11185r2345,e" filled="f" strokeweight=".20464mm">
              <v:path arrowok="t"/>
            </v:shape>
            <v:shape id="_x0000_s2403" style="position:absolute;left:3804;top:11185;width:936;height:0" coordorigin="3804,11185" coordsize="936,0" path="m3804,11185r937,e" filled="f" strokeweight=".20464mm">
              <v:path arrowok="t"/>
            </v:shape>
            <v:shape id="_x0000_s2402" style="position:absolute;left:4751;top:11185;width:2753;height:0" coordorigin="4751,11185" coordsize="2753,0" path="m4751,11185r2753,e" filled="f" strokeweight=".20464mm">
              <v:path arrowok="t"/>
            </v:shape>
            <v:shape id="_x0000_s2401" style="position:absolute;left:7513;top:11185;width:3963;height:0" coordorigin="7513,11185" coordsize="3963,0" path="m7513,11185r3963,e" filled="f" strokeweight=".20464mm">
              <v:path arrowok="t"/>
            </v:shape>
            <v:shape id="_x0000_s2400" style="position:absolute;left:1450;top:15084;width:2345;height:0" coordorigin="1450,15084" coordsize="2345,0" path="m1450,15084r2345,e" filled="f" strokeweight=".58pt">
              <v:path arrowok="t"/>
            </v:shape>
            <v:shape id="_x0000_s2399" style="position:absolute;left:3804;top:15084;width:936;height:0" coordorigin="3804,15084" coordsize="936,0" path="m3804,15084r937,e" filled="f" strokeweight=".58pt">
              <v:path arrowok="t"/>
            </v:shape>
            <v:shape id="_x0000_s2398" style="position:absolute;left:4751;top:15084;width:2753;height:0" coordorigin="4751,15084" coordsize="2753,0" path="m4751,15084r2753,e" filled="f" strokeweight=".58pt">
              <v:path arrowok="t"/>
            </v:shape>
            <v:shape id="_x0000_s2397" style="position:absolute;left:7513;top:15084;width:3963;height:0" coordorigin="7513,15084" coordsize="3963,0" path="m7513,15084r3963,e" filled="f" strokeweight=".58pt">
              <v:path arrowok="t"/>
            </v:shape>
            <v:shape id="_x0000_s2396" style="position:absolute;left:1445;top:1440;width:0;height:15602" coordorigin="1445,1440" coordsize="0,15602" path="m1445,1440r,15602e" filled="f" strokeweight=".58pt">
              <v:path arrowok="t"/>
            </v:shape>
            <v:shape id="_x0000_s2395" style="position:absolute;left:1450;top:17038;width:2345;height:0" coordorigin="1450,17038" coordsize="2345,0" path="m1450,17038r2345,e" filled="f" strokeweight=".58pt">
              <v:path arrowok="t"/>
            </v:shape>
            <v:shape id="_x0000_s2394" style="position:absolute;left:3800;top:1440;width:0;height:15602" coordorigin="3800,1440" coordsize="0,15602" path="m3800,1440r,15602e" filled="f" strokeweight=".58pt">
              <v:path arrowok="t"/>
            </v:shape>
            <v:shape id="_x0000_s2393" style="position:absolute;left:3804;top:17038;width:936;height:0" coordorigin="3804,17038" coordsize="936,0" path="m3804,17038r937,e" filled="f" strokeweight=".58pt">
              <v:path arrowok="t"/>
            </v:shape>
            <v:shape id="_x0000_s2392" style="position:absolute;left:4746;top:1440;width:0;height:15602" coordorigin="4746,1440" coordsize="0,15602" path="m4746,1440r,15602e" filled="f" strokeweight=".58pt">
              <v:path arrowok="t"/>
            </v:shape>
            <v:shape id="_x0000_s2391" style="position:absolute;left:4751;top:17038;width:2753;height:0" coordorigin="4751,17038" coordsize="2753,0" path="m4751,17038r2753,e" filled="f" strokeweight=".58pt">
              <v:path arrowok="t"/>
            </v:shape>
            <v:shape id="_x0000_s2390" style="position:absolute;left:7509;top:1440;width:0;height:15602" coordorigin="7509,1440" coordsize="0,15602" path="m7509,1440r,15602e" filled="f" strokeweight=".58pt">
              <v:path arrowok="t"/>
            </v:shape>
            <v:shape id="_x0000_s2389" style="position:absolute;left:7513;top:17038;width:3963;height:0" coordorigin="7513,17038" coordsize="3963,0" path="m7513,17038r3963,e" filled="f" strokeweight=".58pt">
              <v:path arrowok="t"/>
            </v:shape>
            <v:shape id="_x0000_s2388" style="position:absolute;left:11481;top:1440;width:0;height:15602" coordorigin="11481,1440" coordsize="0,15602" path="m11481,1440r,15602e" filled="f" strokeweight=".20464mm">
              <v:path arrowok="t"/>
            </v:shape>
            <w10:wrap anchorx="page" anchory="page"/>
          </v:group>
        </w:pict>
      </w:r>
      <w:r w:rsidR="00D718C5">
        <w:rPr>
          <w:rFonts w:ascii="Bookman Old Style" w:eastAsia="Bookman Old Style" w:hAnsi="Bookman Old Style" w:cs="Bookman Old Style"/>
          <w:position w:val="-1"/>
          <w:sz w:val="24"/>
          <w:szCs w:val="24"/>
        </w:rPr>
        <w:t>lengkap.</w:t>
      </w:r>
    </w:p>
    <w:p w:rsidR="001A30C7" w:rsidRDefault="001A30C7">
      <w:pPr>
        <w:spacing w:before="1" w:line="260" w:lineRule="exact"/>
        <w:ind w:left="509" w:right="2553"/>
        <w:jc w:val="both"/>
        <w:rPr>
          <w:rFonts w:ascii="Bookman Old Style" w:eastAsia="Bookman Old Style" w:hAnsi="Bookman Old Style" w:cs="Bookman Old Style"/>
          <w:sz w:val="24"/>
          <w:szCs w:val="24"/>
        </w:rPr>
        <w:sectPr w:rsidR="001A30C7">
          <w:pgSz w:w="12240" w:h="18720"/>
          <w:pgMar w:top="1380" w:right="640" w:bottom="280" w:left="1380" w:header="0" w:footer="1034" w:gutter="0"/>
          <w:cols w:num="2" w:space="720" w:equalWidth="0">
            <w:col w:w="6024" w:space="100"/>
            <w:col w:w="4096"/>
          </w:cols>
        </w:sectPr>
      </w:pPr>
    </w:p>
    <w:p w:rsidR="006A742E" w:rsidRDefault="00D718C5">
      <w:pPr>
        <w:spacing w:before="60" w:line="260" w:lineRule="exact"/>
        <w:ind w:left="116" w:right="-56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position w:val="-1"/>
          <w:sz w:val="24"/>
          <w:szCs w:val="24"/>
        </w:rPr>
        <w:lastRenderedPageBreak/>
        <w:t>4.</w:t>
      </w:r>
      <w:r>
        <w:rPr>
          <w:rFonts w:ascii="Bookman Old Style" w:eastAsia="Bookman Old Style" w:hAnsi="Bookman Old Style" w:cs="Bookman Old Style"/>
          <w:spacing w:val="-5"/>
          <w:position w:val="-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position w:val="-1"/>
          <w:sz w:val="24"/>
          <w:szCs w:val="24"/>
        </w:rPr>
        <w:t>Orientasi pada</w:t>
      </w:r>
    </w:p>
    <w:p w:rsidR="006A742E" w:rsidRDefault="00D718C5">
      <w:pPr>
        <w:spacing w:before="60" w:line="260" w:lineRule="exact"/>
        <w:rPr>
          <w:rFonts w:ascii="Bookman Old Style" w:eastAsia="Bookman Old Style" w:hAnsi="Bookman Old Style" w:cs="Bookman Old Style"/>
          <w:sz w:val="24"/>
          <w:szCs w:val="24"/>
        </w:rPr>
        <w:sectPr w:rsidR="006A742E">
          <w:type w:val="continuous"/>
          <w:pgSz w:w="12240" w:h="18720"/>
          <w:pgMar w:top="1380" w:right="640" w:bottom="280" w:left="1380" w:header="720" w:footer="720" w:gutter="0"/>
          <w:cols w:num="2" w:space="720" w:equalWidth="0">
            <w:col w:w="2147" w:space="672"/>
            <w:col w:w="7401"/>
          </w:cols>
        </w:sectPr>
      </w:pPr>
      <w:r>
        <w:br w:type="column"/>
      </w:r>
      <w:r>
        <w:rPr>
          <w:rFonts w:ascii="Bookman Old Style" w:eastAsia="Bookman Old Style" w:hAnsi="Bookman Old Style" w:cs="Bookman Old Style"/>
          <w:position w:val="-1"/>
          <w:sz w:val="24"/>
          <w:szCs w:val="24"/>
        </w:rPr>
        <w:lastRenderedPageBreak/>
        <w:t xml:space="preserve">3    </w:t>
      </w:r>
      <w:r>
        <w:rPr>
          <w:rFonts w:ascii="Bookman Old Style" w:eastAsia="Bookman Old Style" w:hAnsi="Bookman Old Style" w:cs="Bookman Old Style"/>
          <w:spacing w:val="66"/>
          <w:position w:val="-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position w:val="-1"/>
          <w:sz w:val="24"/>
          <w:szCs w:val="24"/>
        </w:rPr>
        <w:t xml:space="preserve">Menetapkan     </w:t>
      </w:r>
      <w:r>
        <w:rPr>
          <w:rFonts w:ascii="Bookman Old Style" w:eastAsia="Bookman Old Style" w:hAnsi="Bookman Old Style" w:cs="Bookman Old Style"/>
          <w:spacing w:val="66"/>
          <w:position w:val="-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position w:val="-1"/>
          <w:sz w:val="24"/>
          <w:szCs w:val="24"/>
        </w:rPr>
        <w:t>target</w:t>
      </w:r>
      <w:r>
        <w:rPr>
          <w:rFonts w:ascii="Bookman Old Style" w:eastAsia="Bookman Old Style" w:hAnsi="Bookman Old Style" w:cs="Bookman Old Style"/>
          <w:spacing w:val="-30"/>
          <w:position w:val="-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position w:val="-1"/>
          <w:sz w:val="24"/>
          <w:szCs w:val="24"/>
        </w:rPr>
        <w:t>3.1.</w:t>
      </w:r>
      <w:r>
        <w:rPr>
          <w:rFonts w:ascii="Bookman Old Style" w:eastAsia="Bookman Old Style" w:hAnsi="Bookman Old Style" w:cs="Bookman Old Style"/>
          <w:spacing w:val="-5"/>
          <w:position w:val="-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position w:val="-1"/>
          <w:sz w:val="24"/>
          <w:szCs w:val="24"/>
        </w:rPr>
        <w:t xml:space="preserve">Menetapkan  </w:t>
      </w:r>
      <w:r>
        <w:rPr>
          <w:rFonts w:ascii="Bookman Old Style" w:eastAsia="Bookman Old Style" w:hAnsi="Bookman Old Style" w:cs="Bookman Old Style"/>
          <w:spacing w:val="20"/>
          <w:position w:val="-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position w:val="-1"/>
          <w:sz w:val="24"/>
          <w:szCs w:val="24"/>
        </w:rPr>
        <w:t xml:space="preserve">target  </w:t>
      </w:r>
      <w:r>
        <w:rPr>
          <w:rFonts w:ascii="Bookman Old Style" w:eastAsia="Bookman Old Style" w:hAnsi="Bookman Old Style" w:cs="Bookman Old Style"/>
          <w:spacing w:val="20"/>
          <w:position w:val="-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position w:val="-1"/>
          <w:sz w:val="24"/>
          <w:szCs w:val="24"/>
        </w:rPr>
        <w:t>kinerja</w:t>
      </w:r>
    </w:p>
    <w:p w:rsidR="006A742E" w:rsidRDefault="00D718C5">
      <w:pPr>
        <w:spacing w:before="50"/>
        <w:ind w:left="401" w:right="-56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lastRenderedPageBreak/>
        <w:t>hasil</w:t>
      </w:r>
    </w:p>
    <w:p w:rsidR="006A742E" w:rsidRDefault="00D718C5">
      <w:pPr>
        <w:spacing w:before="50" w:line="276" w:lineRule="auto"/>
        <w:ind w:right="-42"/>
        <w:rPr>
          <w:rFonts w:ascii="Bookman Old Style" w:eastAsia="Bookman Old Style" w:hAnsi="Bookman Old Style" w:cs="Bookman Old Style"/>
          <w:sz w:val="24"/>
          <w:szCs w:val="24"/>
        </w:rPr>
      </w:pPr>
      <w:r>
        <w:br w:type="column"/>
      </w:r>
      <w:r>
        <w:rPr>
          <w:rFonts w:ascii="Bookman Old Style" w:eastAsia="Bookman Old Style" w:hAnsi="Bookman Old Style" w:cs="Bookman Old Style"/>
          <w:sz w:val="24"/>
          <w:szCs w:val="24"/>
        </w:rPr>
        <w:lastRenderedPageBreak/>
        <w:t>kerja</w:t>
      </w:r>
      <w:r>
        <w:rPr>
          <w:rFonts w:ascii="Bookman Old Style" w:eastAsia="Bookman Old Style" w:hAnsi="Bookman Old Style" w:cs="Bookman Old Style"/>
          <w:spacing w:val="1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yang</w:t>
      </w:r>
      <w:r>
        <w:rPr>
          <w:rFonts w:ascii="Bookman Old Style" w:eastAsia="Bookman Old Style" w:hAnsi="Bookman Old Style" w:cs="Bookman Old Style"/>
          <w:spacing w:val="1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menant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ng bagi     </w:t>
      </w:r>
      <w:r>
        <w:rPr>
          <w:rFonts w:ascii="Bookman Old Style" w:eastAsia="Bookman Old Style" w:hAnsi="Bookman Old Style" w:cs="Bookman Old Style"/>
          <w:spacing w:val="5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unit     </w:t>
      </w:r>
      <w:r>
        <w:rPr>
          <w:rFonts w:ascii="Bookman Old Style" w:eastAsia="Bookman Old Style" w:hAnsi="Bookman Old Style" w:cs="Bookman Old Style"/>
          <w:spacing w:val="5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ker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j</w:t>
      </w:r>
      <w:r>
        <w:rPr>
          <w:rFonts w:ascii="Bookman Old Style" w:eastAsia="Bookman Old Style" w:hAnsi="Bookman Old Style" w:cs="Bookman Old Style"/>
          <w:sz w:val="24"/>
          <w:szCs w:val="24"/>
        </w:rPr>
        <w:t>a,</w:t>
      </w:r>
    </w:p>
    <w:p w:rsidR="006A742E" w:rsidRDefault="00D718C5">
      <w:pPr>
        <w:spacing w:before="1" w:line="260" w:lineRule="exact"/>
        <w:ind w:right="-56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position w:val="-1"/>
          <w:sz w:val="24"/>
          <w:szCs w:val="24"/>
        </w:rPr>
        <w:t>memberi</w:t>
      </w:r>
      <w:r>
        <w:rPr>
          <w:rFonts w:ascii="Bookman Old Style" w:eastAsia="Bookman Old Style" w:hAnsi="Bookman Old Style" w:cs="Bookman Old Style"/>
          <w:spacing w:val="-7"/>
          <w:position w:val="-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position w:val="-1"/>
          <w:sz w:val="24"/>
          <w:szCs w:val="24"/>
        </w:rPr>
        <w:t>apresiasi</w:t>
      </w:r>
      <w:r>
        <w:rPr>
          <w:rFonts w:ascii="Bookman Old Style" w:eastAsia="Bookman Old Style" w:hAnsi="Bookman Old Style" w:cs="Bookman Old Style"/>
          <w:spacing w:val="-7"/>
          <w:position w:val="-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position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position w:val="-1"/>
          <w:sz w:val="24"/>
          <w:szCs w:val="24"/>
        </w:rPr>
        <w:t>an</w:t>
      </w:r>
    </w:p>
    <w:p w:rsidR="006A742E" w:rsidRDefault="00D718C5">
      <w:pPr>
        <w:spacing w:before="50" w:line="276" w:lineRule="auto"/>
        <w:ind w:right="73"/>
        <w:rPr>
          <w:rFonts w:ascii="Bookman Old Style" w:eastAsia="Bookman Old Style" w:hAnsi="Bookman Old Style" w:cs="Bookman Old Style"/>
          <w:sz w:val="24"/>
          <w:szCs w:val="24"/>
        </w:rPr>
      </w:pPr>
      <w:r>
        <w:br w:type="column"/>
      </w:r>
      <w:r>
        <w:rPr>
          <w:rFonts w:ascii="Bookman Old Style" w:eastAsia="Bookman Old Style" w:hAnsi="Bookman Old Style" w:cs="Bookman Old Style"/>
          <w:sz w:val="24"/>
          <w:szCs w:val="24"/>
        </w:rPr>
        <w:lastRenderedPageBreak/>
        <w:t xml:space="preserve">unit </w:t>
      </w:r>
      <w:r>
        <w:rPr>
          <w:rFonts w:ascii="Bookman Old Style" w:eastAsia="Bookman Old Style" w:hAnsi="Bookman Old Style" w:cs="Bookman Old Style"/>
          <w:spacing w:val="3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yang </w:t>
      </w:r>
      <w:r>
        <w:rPr>
          <w:rFonts w:ascii="Bookman Old Style" w:eastAsia="Bookman Old Style" w:hAnsi="Bookman Old Style" w:cs="Bookman Old Style"/>
          <w:spacing w:val="3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lebih </w:t>
      </w:r>
      <w:r>
        <w:rPr>
          <w:rFonts w:ascii="Bookman Old Style" w:eastAsia="Bookman Old Style" w:hAnsi="Bookman Old Style" w:cs="Bookman Old Style"/>
          <w:spacing w:val="3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nggi </w:t>
      </w:r>
      <w:r>
        <w:rPr>
          <w:rFonts w:ascii="Bookman Old Style" w:eastAsia="Bookman Old Style" w:hAnsi="Bookman Old Style" w:cs="Bookman Old Style"/>
          <w:spacing w:val="3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dari target     </w:t>
      </w:r>
      <w:r>
        <w:rPr>
          <w:rFonts w:ascii="Bookman Old Style" w:eastAsia="Bookman Old Style" w:hAnsi="Bookman Old Style" w:cs="Bookman Old Style"/>
          <w:spacing w:val="2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yang     </w:t>
      </w:r>
      <w:r>
        <w:rPr>
          <w:rFonts w:ascii="Bookman Old Style" w:eastAsia="Bookman Old Style" w:hAnsi="Bookman Old Style" w:cs="Bookman Old Style"/>
          <w:spacing w:val="2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ditetapkan</w:t>
      </w:r>
    </w:p>
    <w:p w:rsidR="006A742E" w:rsidRDefault="00D718C5">
      <w:pPr>
        <w:spacing w:before="1" w:line="260" w:lineRule="exact"/>
        <w:rPr>
          <w:rFonts w:ascii="Bookman Old Style" w:eastAsia="Bookman Old Style" w:hAnsi="Bookman Old Style" w:cs="Bookman Old Style"/>
          <w:sz w:val="24"/>
          <w:szCs w:val="24"/>
        </w:rPr>
        <w:sectPr w:rsidR="006A742E">
          <w:type w:val="continuous"/>
          <w:pgSz w:w="12240" w:h="18720"/>
          <w:pgMar w:top="1380" w:right="640" w:bottom="280" w:left="1380" w:header="720" w:footer="720" w:gutter="0"/>
          <w:cols w:num="3" w:space="720" w:equalWidth="0">
            <w:col w:w="968" w:space="2448"/>
            <w:col w:w="2662" w:space="554"/>
            <w:col w:w="3588"/>
          </w:cols>
        </w:sectPr>
      </w:pPr>
      <w:r>
        <w:rPr>
          <w:rFonts w:ascii="Bookman Old Style" w:eastAsia="Bookman Old Style" w:hAnsi="Bookman Old Style" w:cs="Bookman Old Style"/>
          <w:position w:val="-1"/>
          <w:sz w:val="24"/>
          <w:szCs w:val="24"/>
        </w:rPr>
        <w:t>organisasi.</w:t>
      </w:r>
    </w:p>
    <w:p w:rsidR="006A742E" w:rsidRDefault="00D718C5">
      <w:pPr>
        <w:spacing w:before="50" w:line="260" w:lineRule="exact"/>
        <w:ind w:left="3416"/>
        <w:rPr>
          <w:rFonts w:ascii="Bookman Old Style" w:eastAsia="Bookman Old Style" w:hAnsi="Bookman Old Style" w:cs="Bookman Old Style"/>
          <w:sz w:val="24"/>
          <w:szCs w:val="24"/>
        </w:rPr>
        <w:sectPr w:rsidR="006A742E">
          <w:type w:val="continuous"/>
          <w:pgSz w:w="12240" w:h="18720"/>
          <w:pgMar w:top="1380" w:right="640" w:bottom="280" w:left="1380" w:header="720" w:footer="720" w:gutter="0"/>
          <w:cols w:space="720"/>
        </w:sectPr>
      </w:pPr>
      <w:r>
        <w:rPr>
          <w:rFonts w:ascii="Bookman Old Style" w:eastAsia="Bookman Old Style" w:hAnsi="Bookman Old Style" w:cs="Bookman Old Style"/>
          <w:position w:val="-1"/>
          <w:sz w:val="24"/>
          <w:szCs w:val="24"/>
        </w:rPr>
        <w:lastRenderedPageBreak/>
        <w:t xml:space="preserve">teguran            </w:t>
      </w:r>
      <w:r>
        <w:rPr>
          <w:rFonts w:ascii="Bookman Old Style" w:eastAsia="Bookman Old Style" w:hAnsi="Bookman Old Style" w:cs="Bookman Old Style"/>
          <w:spacing w:val="29"/>
          <w:position w:val="-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position w:val="-1"/>
          <w:sz w:val="24"/>
          <w:szCs w:val="24"/>
        </w:rPr>
        <w:t>untuk</w:t>
      </w:r>
      <w:r>
        <w:rPr>
          <w:rFonts w:ascii="Bookman Old Style" w:eastAsia="Bookman Old Style" w:hAnsi="Bookman Old Style" w:cs="Bookman Old Style"/>
          <w:spacing w:val="-30"/>
          <w:position w:val="-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position w:val="-1"/>
          <w:sz w:val="24"/>
          <w:szCs w:val="24"/>
        </w:rPr>
        <w:t>3.2.</w:t>
      </w:r>
      <w:r>
        <w:rPr>
          <w:rFonts w:ascii="Bookman Old Style" w:eastAsia="Bookman Old Style" w:hAnsi="Bookman Old Style" w:cs="Bookman Old Style"/>
          <w:spacing w:val="-5"/>
          <w:position w:val="-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position w:val="-1"/>
          <w:sz w:val="24"/>
          <w:szCs w:val="24"/>
        </w:rPr>
        <w:t xml:space="preserve">Memberikan  </w:t>
      </w:r>
      <w:r>
        <w:rPr>
          <w:rFonts w:ascii="Bookman Old Style" w:eastAsia="Bookman Old Style" w:hAnsi="Bookman Old Style" w:cs="Bookman Old Style"/>
          <w:spacing w:val="15"/>
          <w:position w:val="-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position w:val="-1"/>
          <w:sz w:val="24"/>
          <w:szCs w:val="24"/>
        </w:rPr>
        <w:t xml:space="preserve">apresiasi  </w:t>
      </w:r>
      <w:r>
        <w:rPr>
          <w:rFonts w:ascii="Bookman Old Style" w:eastAsia="Bookman Old Style" w:hAnsi="Bookman Old Style" w:cs="Bookman Old Style"/>
          <w:spacing w:val="15"/>
          <w:position w:val="-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position w:val="-1"/>
          <w:sz w:val="24"/>
          <w:szCs w:val="24"/>
        </w:rPr>
        <w:t>dan</w:t>
      </w:r>
    </w:p>
    <w:p w:rsidR="006A742E" w:rsidRDefault="006A742E">
      <w:pPr>
        <w:spacing w:before="8" w:line="120" w:lineRule="exact"/>
        <w:rPr>
          <w:sz w:val="12"/>
          <w:szCs w:val="12"/>
        </w:rPr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D718C5">
      <w:pPr>
        <w:ind w:left="75" w:right="-41"/>
        <w:jc w:val="center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5.</w:t>
      </w:r>
      <w:r>
        <w:rPr>
          <w:rFonts w:ascii="Bookman Old Style" w:eastAsia="Bookman Old Style" w:hAnsi="Bookman Old Style" w:cs="Bookman Old Style"/>
          <w:spacing w:val="-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Pelayanan</w:t>
      </w:r>
    </w:p>
    <w:p w:rsidR="006A742E" w:rsidRDefault="00D718C5">
      <w:pPr>
        <w:spacing w:before="42"/>
        <w:ind w:left="363" w:right="430"/>
        <w:jc w:val="center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Publik</w:t>
      </w:r>
    </w:p>
    <w:p w:rsidR="006A742E" w:rsidRDefault="00D718C5">
      <w:pPr>
        <w:spacing w:before="50"/>
        <w:ind w:left="598"/>
        <w:rPr>
          <w:rFonts w:ascii="Bookman Old Style" w:eastAsia="Bookman Old Style" w:hAnsi="Bookman Old Style" w:cs="Bookman Old Style"/>
          <w:sz w:val="24"/>
          <w:szCs w:val="24"/>
        </w:rPr>
      </w:pPr>
      <w:r>
        <w:br w:type="column"/>
      </w:r>
      <w:r>
        <w:rPr>
          <w:rFonts w:ascii="Bookman Old Style" w:eastAsia="Bookman Old Style" w:hAnsi="Bookman Old Style" w:cs="Bookman Old Style"/>
          <w:sz w:val="24"/>
          <w:szCs w:val="24"/>
        </w:rPr>
        <w:lastRenderedPageBreak/>
        <w:t>mendorong kinerja</w:t>
      </w:r>
    </w:p>
    <w:p w:rsidR="006A742E" w:rsidRDefault="006A742E">
      <w:pPr>
        <w:spacing w:before="6" w:line="180" w:lineRule="exact"/>
        <w:rPr>
          <w:sz w:val="19"/>
          <w:szCs w:val="19"/>
        </w:rPr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D718C5">
      <w:pPr>
        <w:tabs>
          <w:tab w:val="left" w:pos="580"/>
          <w:tab w:val="left" w:pos="1720"/>
          <w:tab w:val="left" w:pos="2040"/>
        </w:tabs>
        <w:spacing w:line="276" w:lineRule="auto"/>
        <w:ind w:left="598" w:right="-42" w:hanging="598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3</w:t>
      </w:r>
      <w:r>
        <w:rPr>
          <w:rFonts w:ascii="Bookman Old Style" w:eastAsia="Bookman Old Style" w:hAnsi="Bookman Old Style" w:cs="Bookman Old Style"/>
          <w:sz w:val="24"/>
          <w:szCs w:val="24"/>
        </w:rPr>
        <w:tab/>
        <w:t>Mampu memanfaatkan kekuatan</w:t>
      </w:r>
      <w:r>
        <w:rPr>
          <w:rFonts w:ascii="Bookman Old Style" w:eastAsia="Bookman Old Style" w:hAnsi="Bookman Old Style" w:cs="Bookman Old Style"/>
          <w:sz w:val="24"/>
          <w:szCs w:val="24"/>
        </w:rPr>
        <w:tab/>
      </w:r>
      <w:r>
        <w:rPr>
          <w:rFonts w:ascii="Bookman Old Style" w:eastAsia="Bookman Old Style" w:hAnsi="Bookman Old Style" w:cs="Bookman Old Style"/>
          <w:sz w:val="24"/>
          <w:szCs w:val="24"/>
        </w:rPr>
        <w:tab/>
      </w:r>
      <w:r>
        <w:rPr>
          <w:rFonts w:ascii="Bookman Old Style" w:eastAsia="Bookman Old Style" w:hAnsi="Bookman Old Style" w:cs="Bookman Old Style"/>
          <w:w w:val="10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kelompok serta</w:t>
      </w:r>
      <w:r>
        <w:rPr>
          <w:rFonts w:ascii="Bookman Old Style" w:eastAsia="Bookman Old Style" w:hAnsi="Bookman Old Style" w:cs="Bookman Old Style"/>
          <w:sz w:val="24"/>
          <w:szCs w:val="24"/>
        </w:rPr>
        <w:tab/>
        <w:t>memperbaiki standar</w:t>
      </w:r>
      <w:r>
        <w:rPr>
          <w:rFonts w:ascii="Bookman Old Style" w:eastAsia="Bookman Old Style" w:hAnsi="Bookman Old Style" w:cs="Bookman Old Style"/>
          <w:sz w:val="24"/>
          <w:szCs w:val="24"/>
        </w:rPr>
        <w:tab/>
      </w:r>
      <w:r>
        <w:rPr>
          <w:rFonts w:ascii="Bookman Old Style" w:eastAsia="Bookman Old Style" w:hAnsi="Bookman Old Style" w:cs="Bookman Old Style"/>
          <w:sz w:val="24"/>
          <w:szCs w:val="24"/>
        </w:rPr>
        <w:tab/>
        <w:t>pelayanan</w:t>
      </w:r>
    </w:p>
    <w:p w:rsidR="006A742E" w:rsidRDefault="00D718C5">
      <w:pPr>
        <w:spacing w:before="50" w:line="276" w:lineRule="auto"/>
        <w:ind w:left="509" w:right="75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br w:type="column"/>
      </w:r>
      <w:r>
        <w:rPr>
          <w:rFonts w:ascii="Bookman Old Style" w:eastAsia="Bookman Old Style" w:hAnsi="Bookman Old Style" w:cs="Bookman Old Style"/>
          <w:sz w:val="24"/>
          <w:szCs w:val="24"/>
        </w:rPr>
        <w:lastRenderedPageBreak/>
        <w:t>teguran untuk mendorong pencapaian hasil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unit kerjanya.</w:t>
      </w:r>
    </w:p>
    <w:p w:rsidR="006A742E" w:rsidRDefault="00D718C5">
      <w:pPr>
        <w:spacing w:before="1" w:line="276" w:lineRule="auto"/>
        <w:ind w:left="509" w:right="72" w:hanging="509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3.3.</w:t>
      </w:r>
      <w:r>
        <w:rPr>
          <w:rFonts w:ascii="Bookman Old Style" w:eastAsia="Bookman Old Style" w:hAnsi="Bookman Old Style" w:cs="Bookman Old Style"/>
          <w:spacing w:val="-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Mengembangkan      </w:t>
      </w:r>
      <w:r>
        <w:rPr>
          <w:rFonts w:ascii="Bookman Old Style" w:eastAsia="Bookman Old Style" w:hAnsi="Bookman Old Style" w:cs="Bookman Old Style"/>
          <w:spacing w:val="6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metode kerja yang lebih efektif dan efisien</w:t>
      </w:r>
      <w:r>
        <w:rPr>
          <w:rFonts w:ascii="Bookman Old Style" w:eastAsia="Bookman Old Style" w:hAnsi="Bookman Old Style" w:cs="Bookman Old Style"/>
          <w:spacing w:val="-1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untuk</w:t>
      </w:r>
      <w:r>
        <w:rPr>
          <w:rFonts w:ascii="Bookman Old Style" w:eastAsia="Bookman Old Style" w:hAnsi="Bookman Old Style" w:cs="Bookman Old Style"/>
          <w:spacing w:val="-1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mencapai</w:t>
      </w:r>
      <w:r>
        <w:rPr>
          <w:rFonts w:ascii="Bookman Old Style" w:eastAsia="Bookman Old Style" w:hAnsi="Bookman Old Style" w:cs="Bookman Old Style"/>
          <w:spacing w:val="-1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target kerja unitnya.</w:t>
      </w:r>
    </w:p>
    <w:p w:rsidR="006A742E" w:rsidRDefault="00D718C5">
      <w:pPr>
        <w:spacing w:before="11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3.1.</w:t>
      </w:r>
      <w:r>
        <w:rPr>
          <w:rFonts w:ascii="Bookman Old Style" w:eastAsia="Bookman Old Style" w:hAnsi="Bookman Old Style" w:cs="Bookman Old Style"/>
          <w:spacing w:val="-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Memahami,</w:t>
      </w:r>
    </w:p>
    <w:p w:rsidR="006A742E" w:rsidRDefault="00D718C5">
      <w:pPr>
        <w:spacing w:before="42" w:line="276" w:lineRule="auto"/>
        <w:ind w:left="509" w:right="75"/>
        <w:jc w:val="both"/>
        <w:rPr>
          <w:rFonts w:ascii="Bookman Old Style" w:eastAsia="Bookman Old Style" w:hAnsi="Bookman Old Style" w:cs="Bookman Old Style"/>
          <w:sz w:val="24"/>
          <w:szCs w:val="24"/>
        </w:rPr>
        <w:sectPr w:rsidR="006A742E">
          <w:type w:val="continuous"/>
          <w:pgSz w:w="12240" w:h="18720"/>
          <w:pgMar w:top="1380" w:right="640" w:bottom="280" w:left="1380" w:header="720" w:footer="720" w:gutter="0"/>
          <w:cols w:num="3" w:space="720" w:equalWidth="0">
            <w:col w:w="1624" w:space="1195"/>
            <w:col w:w="3260" w:space="46"/>
            <w:col w:w="4095"/>
          </w:cols>
        </w:sectPr>
      </w:pPr>
      <w:r>
        <w:rPr>
          <w:rFonts w:ascii="Bookman Old Style" w:eastAsia="Bookman Old Style" w:hAnsi="Bookman Old Style" w:cs="Bookman Old Style"/>
          <w:sz w:val="24"/>
          <w:szCs w:val="24"/>
        </w:rPr>
        <w:t>mendeskripsikan pengaruh dan hubungan/ kekuatan kelompok yang sedang berjalan di organis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si (aliansi atau     </w:t>
      </w:r>
      <w:r>
        <w:rPr>
          <w:rFonts w:ascii="Bookman Old Style" w:eastAsia="Bookman Old Style" w:hAnsi="Bookman Old Style" w:cs="Bookman Old Style"/>
          <w:spacing w:val="6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persaingan),     </w:t>
      </w:r>
      <w:r>
        <w:rPr>
          <w:rFonts w:ascii="Bookman Old Style" w:eastAsia="Bookman Old Style" w:hAnsi="Bookman Old Style" w:cs="Bookman Old Style"/>
          <w:spacing w:val="6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dan</w:t>
      </w:r>
    </w:p>
    <w:p w:rsidR="006A742E" w:rsidRDefault="006A742E">
      <w:pPr>
        <w:spacing w:before="4" w:line="80" w:lineRule="exact"/>
        <w:rPr>
          <w:sz w:val="9"/>
          <w:szCs w:val="9"/>
        </w:rPr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/>
      </w:tblPr>
      <w:tblGrid>
        <w:gridCol w:w="2354"/>
        <w:gridCol w:w="946"/>
        <w:gridCol w:w="2763"/>
        <w:gridCol w:w="3973"/>
      </w:tblGrid>
      <w:tr w:rsidR="006A742E">
        <w:trPr>
          <w:trHeight w:hRule="exact" w:val="8759"/>
        </w:trPr>
        <w:tc>
          <w:tcPr>
            <w:tcW w:w="23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742E" w:rsidRDefault="006A742E"/>
        </w:tc>
        <w:tc>
          <w:tcPr>
            <w:tcW w:w="9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742E" w:rsidRDefault="006A742E"/>
        </w:tc>
        <w:tc>
          <w:tcPr>
            <w:tcW w:w="27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742E" w:rsidRDefault="00D718C5">
            <w:pPr>
              <w:spacing w:line="260" w:lineRule="exact"/>
              <w:ind w:left="45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publik</w:t>
            </w:r>
            <w:r>
              <w:rPr>
                <w:rFonts w:ascii="Bookman Old Style" w:eastAsia="Bookman Old Style" w:hAnsi="Bookman Old Style" w:cs="Bookman Old Style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di</w:t>
            </w:r>
            <w:r>
              <w:rPr>
                <w:rFonts w:ascii="Bookman Old Style" w:eastAsia="Bookman Old Style" w:hAnsi="Bookman Old Style" w:cs="Bookman Old Style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lingkup</w:t>
            </w:r>
            <w:r>
              <w:rPr>
                <w:rFonts w:ascii="Bookman Old Style" w:eastAsia="Bookman Old Style" w:hAnsi="Bookman Old Style" w:cs="Bookman Old Style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unit</w:t>
            </w:r>
          </w:p>
          <w:p w:rsidR="006A742E" w:rsidRDefault="00D718C5">
            <w:pPr>
              <w:spacing w:before="42"/>
              <w:ind w:left="45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kerja</w:t>
            </w:r>
          </w:p>
          <w:p w:rsidR="006A742E" w:rsidRDefault="006A742E">
            <w:pPr>
              <w:spacing w:line="200" w:lineRule="exact"/>
            </w:pPr>
          </w:p>
          <w:p w:rsidR="006A742E" w:rsidRDefault="006A742E">
            <w:pPr>
              <w:spacing w:line="200" w:lineRule="exact"/>
            </w:pPr>
          </w:p>
          <w:p w:rsidR="006A742E" w:rsidRDefault="006A742E">
            <w:pPr>
              <w:spacing w:line="200" w:lineRule="exact"/>
            </w:pPr>
          </w:p>
          <w:p w:rsidR="006A742E" w:rsidRDefault="006A742E">
            <w:pPr>
              <w:spacing w:line="200" w:lineRule="exact"/>
            </w:pPr>
          </w:p>
          <w:p w:rsidR="006A742E" w:rsidRDefault="006A742E">
            <w:pPr>
              <w:spacing w:before="14" w:line="200" w:lineRule="exact"/>
            </w:pPr>
          </w:p>
          <w:p w:rsidR="006A742E" w:rsidRDefault="00D718C5">
            <w:pPr>
              <w:ind w:right="-150"/>
              <w:jc w:val="right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</w:p>
          <w:p w:rsidR="006A742E" w:rsidRDefault="006A742E">
            <w:pPr>
              <w:spacing w:line="200" w:lineRule="exact"/>
            </w:pPr>
          </w:p>
          <w:p w:rsidR="006A742E" w:rsidRDefault="006A742E">
            <w:pPr>
              <w:spacing w:line="200" w:lineRule="exact"/>
            </w:pPr>
          </w:p>
          <w:p w:rsidR="006A742E" w:rsidRDefault="006A742E">
            <w:pPr>
              <w:spacing w:line="200" w:lineRule="exact"/>
            </w:pPr>
          </w:p>
          <w:p w:rsidR="006A742E" w:rsidRDefault="006A742E">
            <w:pPr>
              <w:spacing w:line="200" w:lineRule="exact"/>
            </w:pPr>
          </w:p>
          <w:p w:rsidR="006A742E" w:rsidRDefault="006A742E">
            <w:pPr>
              <w:spacing w:line="200" w:lineRule="exact"/>
            </w:pPr>
          </w:p>
          <w:p w:rsidR="006A742E" w:rsidRDefault="006A742E">
            <w:pPr>
              <w:spacing w:line="200" w:lineRule="exact"/>
            </w:pPr>
          </w:p>
          <w:p w:rsidR="006A742E" w:rsidRDefault="006A742E">
            <w:pPr>
              <w:spacing w:line="200" w:lineRule="exact"/>
            </w:pPr>
          </w:p>
          <w:p w:rsidR="006A742E" w:rsidRDefault="006A742E">
            <w:pPr>
              <w:spacing w:line="200" w:lineRule="exact"/>
            </w:pPr>
          </w:p>
          <w:p w:rsidR="006A742E" w:rsidRDefault="006A742E">
            <w:pPr>
              <w:spacing w:line="200" w:lineRule="exact"/>
            </w:pPr>
          </w:p>
          <w:p w:rsidR="006A742E" w:rsidRDefault="006A742E">
            <w:pPr>
              <w:spacing w:line="200" w:lineRule="exact"/>
            </w:pPr>
          </w:p>
          <w:p w:rsidR="006A742E" w:rsidRDefault="006A742E">
            <w:pPr>
              <w:spacing w:line="200" w:lineRule="exact"/>
            </w:pPr>
          </w:p>
          <w:p w:rsidR="006A742E" w:rsidRDefault="006A742E">
            <w:pPr>
              <w:spacing w:line="200" w:lineRule="exact"/>
            </w:pPr>
          </w:p>
          <w:p w:rsidR="006A742E" w:rsidRDefault="006A742E">
            <w:pPr>
              <w:spacing w:line="200" w:lineRule="exact"/>
            </w:pPr>
          </w:p>
          <w:p w:rsidR="006A742E" w:rsidRDefault="006A742E">
            <w:pPr>
              <w:spacing w:line="200" w:lineRule="exact"/>
            </w:pPr>
          </w:p>
          <w:p w:rsidR="006A742E" w:rsidRDefault="006A742E">
            <w:pPr>
              <w:spacing w:line="200" w:lineRule="exact"/>
            </w:pPr>
          </w:p>
          <w:p w:rsidR="006A742E" w:rsidRDefault="006A742E">
            <w:pPr>
              <w:spacing w:line="200" w:lineRule="exact"/>
            </w:pPr>
          </w:p>
          <w:p w:rsidR="006A742E" w:rsidRDefault="006A742E">
            <w:pPr>
              <w:spacing w:line="200" w:lineRule="exact"/>
            </w:pPr>
          </w:p>
          <w:p w:rsidR="006A742E" w:rsidRDefault="006A742E">
            <w:pPr>
              <w:spacing w:before="7" w:line="200" w:lineRule="exact"/>
            </w:pPr>
          </w:p>
          <w:p w:rsidR="006A742E" w:rsidRDefault="00D718C5">
            <w:pPr>
              <w:ind w:right="-150"/>
              <w:jc w:val="right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</w:p>
        </w:tc>
        <w:tc>
          <w:tcPr>
            <w:tcW w:w="39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742E" w:rsidRDefault="00D718C5">
            <w:pPr>
              <w:spacing w:line="260" w:lineRule="exact"/>
              <w:ind w:left="498" w:right="-44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dampaknya  </w:t>
            </w:r>
            <w:r>
              <w:rPr>
                <w:rFonts w:ascii="Bookman Old Style" w:eastAsia="Bookman Old Style" w:hAnsi="Bookman Old Style" w:cs="Bookman Old Style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terhadap  </w:t>
            </w:r>
            <w:r>
              <w:rPr>
                <w:rFonts w:ascii="Bookman Old Style" w:eastAsia="Bookman Old Style" w:hAnsi="Bookman Old Style" w:cs="Bookman Old Style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unit</w:t>
            </w:r>
          </w:p>
          <w:p w:rsidR="006A742E" w:rsidRDefault="00D718C5">
            <w:pPr>
              <w:spacing w:before="42" w:line="276" w:lineRule="auto"/>
              <w:ind w:left="498" w:right="-52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kerja untuk menjalankan tugas pemerintahan secara profesional dan netral, tidak memihak.</w:t>
            </w:r>
          </w:p>
          <w:p w:rsidR="006A742E" w:rsidRDefault="00D718C5">
            <w:pPr>
              <w:tabs>
                <w:tab w:val="left" w:pos="1380"/>
                <w:tab w:val="left" w:pos="1680"/>
                <w:tab w:val="left" w:pos="2020"/>
                <w:tab w:val="left" w:pos="2400"/>
              </w:tabs>
              <w:spacing w:before="1" w:line="276" w:lineRule="auto"/>
              <w:ind w:left="498" w:right="-52" w:hanging="36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.2.</w:t>
            </w:r>
            <w:r>
              <w:rPr>
                <w:rFonts w:ascii="Bookman Old Style" w:eastAsia="Bookman Old Style" w:hAnsi="Bookman Old Style" w:cs="Bookman Old Style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Menggunakan  </w:t>
            </w:r>
            <w:r>
              <w:rPr>
                <w:rFonts w:ascii="Bookman Old Style" w:eastAsia="Bookman Old Style" w:hAnsi="Bookman Old Style" w:cs="Bookman Old Style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keterampilan dan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  <w:t xml:space="preserve">pemahaman    </w:t>
            </w:r>
            <w:r>
              <w:rPr>
                <w:rFonts w:ascii="Bookman Old Style" w:eastAsia="Bookman Old Style" w:hAnsi="Bookman Old Style" w:cs="Bookman Old Style"/>
                <w:spacing w:val="71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lintas organisasi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</w:r>
            <w:r>
              <w:rPr>
                <w:rFonts w:ascii="Bookman Old Style" w:eastAsia="Bookman Old Style" w:hAnsi="Bookman Old Style" w:cs="Bookman Old Style"/>
                <w:w w:val="78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untuk    </w:t>
            </w:r>
            <w:r>
              <w:rPr>
                <w:rFonts w:ascii="Bookman Old Style" w:eastAsia="Bookman Old Style" w:hAnsi="Bookman Old Style" w:cs="Bookman Old Style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secara efektif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  <w:t>memfasilitasi kebutuhan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</w:r>
            <w:r>
              <w:rPr>
                <w:rFonts w:ascii="Bookman Old Style" w:eastAsia="Bookman Old Style" w:hAnsi="Bookman Old Style" w:cs="Bookman Old Style"/>
                <w:w w:val="104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kelompok </w:t>
            </w:r>
            <w:r>
              <w:rPr>
                <w:rFonts w:ascii="Bookman Old Style" w:eastAsia="Bookman Old Style" w:hAnsi="Bookman Old Style" w:cs="Bookman Old Style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yang lebih</w:t>
            </w:r>
            <w:r>
              <w:rPr>
                <w:rFonts w:ascii="Bookman Old Style" w:eastAsia="Bookman Old Style" w:hAnsi="Bookman Old Style" w:cs="Bookman Old Style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besar</w:t>
            </w:r>
            <w:r>
              <w:rPr>
                <w:rFonts w:ascii="Bookman Old Style" w:eastAsia="Bookman Old Style" w:hAnsi="Bookman Old Style" w:cs="Bookman Old Style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dengan car</w:t>
            </w:r>
            <w:r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-cara yang mengikuti standar objektif,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</w:r>
            <w:r>
              <w:rPr>
                <w:rFonts w:ascii="Bookman Old Style" w:eastAsia="Bookman Old Style" w:hAnsi="Bookman Old Style" w:cs="Bookman Old Style"/>
                <w:w w:val="117"/>
                <w:sz w:val="24"/>
                <w:szCs w:val="24"/>
              </w:rPr>
              <w:t xml:space="preserve"> 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transparan, profesional,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</w:r>
            <w:r>
              <w:rPr>
                <w:rFonts w:ascii="Bookman Old Style" w:eastAsia="Bookman Old Style" w:hAnsi="Bookman Old Style" w:cs="Bookman Old Style"/>
                <w:w w:val="78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sehingga  </w:t>
            </w:r>
            <w:r>
              <w:rPr>
                <w:rFonts w:ascii="Bookman Old Style" w:eastAsia="Bookman Old Style" w:hAnsi="Bookman Old Style" w:cs="Bookman Old Style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tidak merugikan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  <w:t xml:space="preserve">para  </w:t>
            </w:r>
            <w:r>
              <w:rPr>
                <w:rFonts w:ascii="Bookman Old Style" w:eastAsia="Bookman Old Style" w:hAnsi="Bookman Old Style" w:cs="Bookman Old Style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pihak  </w:t>
            </w:r>
            <w:r>
              <w:rPr>
                <w:rFonts w:ascii="Bookman Old Style" w:eastAsia="Bookman Old Style" w:hAnsi="Bookman Old Style" w:cs="Bookman Old Style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di lingkup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  <w:t xml:space="preserve">pelayanan  </w:t>
            </w:r>
            <w:r>
              <w:rPr>
                <w:rFonts w:ascii="Bookman Old Style" w:eastAsia="Bookman Old Style" w:hAnsi="Bookman Old Style" w:cs="Bookman Old Style"/>
                <w:spacing w:val="77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publik unit kerjanya.</w:t>
            </w:r>
          </w:p>
          <w:p w:rsidR="006A742E" w:rsidRDefault="00D718C5">
            <w:pPr>
              <w:tabs>
                <w:tab w:val="left" w:pos="1320"/>
                <w:tab w:val="left" w:pos="1640"/>
                <w:tab w:val="left" w:pos="1940"/>
                <w:tab w:val="left" w:pos="2360"/>
                <w:tab w:val="left" w:pos="2660"/>
                <w:tab w:val="left" w:pos="3380"/>
              </w:tabs>
              <w:spacing w:before="1" w:line="276" w:lineRule="auto"/>
              <w:ind w:left="498" w:right="-53" w:hanging="36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.3.</w:t>
            </w:r>
            <w:r>
              <w:rPr>
                <w:rFonts w:ascii="Bookman Old Style" w:eastAsia="Bookman Old Style" w:hAnsi="Bookman Old Style" w:cs="Bookman Old Style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Mengimplementasikan </w:t>
            </w:r>
            <w:r>
              <w:rPr>
                <w:rFonts w:ascii="Bookman Old Style" w:eastAsia="Bookman Old Style" w:hAnsi="Bookman Old Style" w:cs="Bookman Old Style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car</w:t>
            </w:r>
            <w:r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- cara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  <w:t xml:space="preserve">yang   </w:t>
            </w:r>
            <w:r>
              <w:rPr>
                <w:rFonts w:ascii="Bookman Old Style" w:eastAsia="Bookman Old Style" w:hAnsi="Bookman Old Style" w:cs="Bookman Old Style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efektif   </w:t>
            </w:r>
            <w:r>
              <w:rPr>
                <w:rFonts w:ascii="Bookman Old Style" w:eastAsia="Bookman Old Style" w:hAnsi="Bookman Old Style" w:cs="Bookman Old Style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untuk memantau dan mengevaluasi masalah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  <w:t xml:space="preserve">yang    </w:t>
            </w:r>
            <w:r>
              <w:rPr>
                <w:rFonts w:ascii="Bookman Old Style" w:eastAsia="Bookman Old Style" w:hAnsi="Bookman Old Style" w:cs="Bookman Old Style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dihadapi pemangku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  <w:t>kepenting</w:t>
            </w:r>
            <w:r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n/ masyarakat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  <w:t>serta mengantisipasi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  <w:t>kebutuhan mereka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  <w:t xml:space="preserve">saat  </w:t>
            </w:r>
            <w:r>
              <w:rPr>
                <w:rFonts w:ascii="Bookman Old Style" w:eastAsia="Bookman Old Style" w:hAnsi="Bookman Old Style" w:cs="Bookman Old Style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menjalankan tugas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</w:r>
            <w:r>
              <w:rPr>
                <w:rFonts w:ascii="Bookman Old Style" w:eastAsia="Bookman Old Style" w:hAnsi="Bookman Old Style" w:cs="Bookman Old Style"/>
                <w:w w:val="26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pelayanan </w:t>
            </w:r>
            <w:r>
              <w:rPr>
                <w:rFonts w:ascii="Bookman Old Style" w:eastAsia="Bookman Old Style" w:hAnsi="Bookman Old Style" w:cs="Bookman Old Style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publik </w:t>
            </w:r>
            <w:r>
              <w:rPr>
                <w:rFonts w:ascii="Bookman Old Style" w:eastAsia="Bookman Old Style" w:hAnsi="Bookman Old Style" w:cs="Bookman Old Style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di unit kerjanya.</w:t>
            </w:r>
          </w:p>
        </w:tc>
      </w:tr>
      <w:tr w:rsidR="006A742E">
        <w:trPr>
          <w:trHeight w:hRule="exact" w:val="6815"/>
        </w:trPr>
        <w:tc>
          <w:tcPr>
            <w:tcW w:w="23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742E" w:rsidRDefault="00D718C5">
            <w:pPr>
              <w:spacing w:line="260" w:lineRule="exact"/>
              <w:ind w:left="45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6.</w:t>
            </w:r>
            <w:r>
              <w:rPr>
                <w:rFonts w:ascii="Bookman Old Style" w:eastAsia="Bookman Old Style" w:hAnsi="Bookman Old Style" w:cs="Bookman Old Style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Pengembangan</w:t>
            </w:r>
          </w:p>
          <w:p w:rsidR="006A742E" w:rsidRDefault="00D718C5">
            <w:pPr>
              <w:spacing w:before="42" w:line="276" w:lineRule="auto"/>
              <w:ind w:left="330" w:right="305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diri dan orang lain</w:t>
            </w:r>
          </w:p>
        </w:tc>
        <w:tc>
          <w:tcPr>
            <w:tcW w:w="9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742E" w:rsidRDefault="00D718C5">
            <w:pPr>
              <w:spacing w:line="260" w:lineRule="exact"/>
              <w:ind w:left="355" w:right="355"/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</w:p>
        </w:tc>
        <w:tc>
          <w:tcPr>
            <w:tcW w:w="27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742E" w:rsidRDefault="00D718C5">
            <w:pPr>
              <w:spacing w:line="260" w:lineRule="exact"/>
              <w:ind w:right="-150"/>
              <w:jc w:val="right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Memberikan   </w:t>
            </w:r>
            <w:r>
              <w:rPr>
                <w:rFonts w:ascii="Bookman Old Style" w:eastAsia="Bookman Old Style" w:hAnsi="Bookman Old Style" w:cs="Bookman Old Style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umpan</w:t>
            </w:r>
            <w:r>
              <w:rPr>
                <w:rFonts w:ascii="Bookman Old Style" w:eastAsia="Bookman Old Style" w:hAnsi="Bookman Old Style" w:cs="Bookman Old Style"/>
                <w:spacing w:val="-30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</w:p>
          <w:p w:rsidR="006A742E" w:rsidRDefault="00D718C5">
            <w:pPr>
              <w:spacing w:before="42"/>
              <w:ind w:left="45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balik, membimbing</w:t>
            </w:r>
          </w:p>
          <w:p w:rsidR="006A742E" w:rsidRDefault="006A742E">
            <w:pPr>
              <w:spacing w:before="9" w:line="120" w:lineRule="exact"/>
              <w:rPr>
                <w:sz w:val="13"/>
                <w:szCs w:val="13"/>
              </w:rPr>
            </w:pPr>
          </w:p>
          <w:p w:rsidR="006A742E" w:rsidRDefault="006A742E">
            <w:pPr>
              <w:spacing w:line="200" w:lineRule="exact"/>
            </w:pPr>
          </w:p>
          <w:p w:rsidR="006A742E" w:rsidRDefault="006A742E">
            <w:pPr>
              <w:spacing w:line="200" w:lineRule="exact"/>
            </w:pPr>
          </w:p>
          <w:p w:rsidR="006A742E" w:rsidRDefault="006A742E">
            <w:pPr>
              <w:spacing w:line="200" w:lineRule="exact"/>
            </w:pPr>
          </w:p>
          <w:p w:rsidR="006A742E" w:rsidRDefault="006A742E">
            <w:pPr>
              <w:spacing w:line="200" w:lineRule="exact"/>
            </w:pPr>
          </w:p>
          <w:p w:rsidR="006A742E" w:rsidRDefault="006A742E">
            <w:pPr>
              <w:spacing w:line="200" w:lineRule="exact"/>
            </w:pPr>
          </w:p>
          <w:p w:rsidR="006A742E" w:rsidRDefault="006A742E">
            <w:pPr>
              <w:spacing w:line="200" w:lineRule="exact"/>
            </w:pPr>
          </w:p>
          <w:p w:rsidR="006A742E" w:rsidRDefault="00D718C5">
            <w:pPr>
              <w:ind w:right="-150"/>
              <w:jc w:val="right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</w:p>
          <w:p w:rsidR="006A742E" w:rsidRDefault="006A742E">
            <w:pPr>
              <w:spacing w:line="100" w:lineRule="exact"/>
              <w:rPr>
                <w:sz w:val="11"/>
                <w:szCs w:val="11"/>
              </w:rPr>
            </w:pPr>
          </w:p>
          <w:p w:rsidR="006A742E" w:rsidRDefault="006A742E">
            <w:pPr>
              <w:spacing w:line="200" w:lineRule="exact"/>
            </w:pPr>
          </w:p>
          <w:p w:rsidR="006A742E" w:rsidRDefault="006A742E">
            <w:pPr>
              <w:spacing w:line="200" w:lineRule="exact"/>
            </w:pPr>
          </w:p>
          <w:p w:rsidR="006A742E" w:rsidRDefault="006A742E">
            <w:pPr>
              <w:spacing w:line="200" w:lineRule="exact"/>
            </w:pPr>
          </w:p>
          <w:p w:rsidR="006A742E" w:rsidRDefault="006A742E">
            <w:pPr>
              <w:spacing w:line="200" w:lineRule="exact"/>
            </w:pPr>
          </w:p>
          <w:p w:rsidR="006A742E" w:rsidRDefault="006A742E">
            <w:pPr>
              <w:spacing w:line="200" w:lineRule="exact"/>
            </w:pPr>
          </w:p>
          <w:p w:rsidR="006A742E" w:rsidRDefault="006A742E">
            <w:pPr>
              <w:spacing w:line="200" w:lineRule="exact"/>
            </w:pPr>
          </w:p>
          <w:p w:rsidR="006A742E" w:rsidRDefault="006A742E">
            <w:pPr>
              <w:spacing w:line="200" w:lineRule="exact"/>
            </w:pPr>
          </w:p>
          <w:p w:rsidR="006A742E" w:rsidRDefault="006A742E">
            <w:pPr>
              <w:spacing w:line="200" w:lineRule="exact"/>
            </w:pPr>
          </w:p>
          <w:p w:rsidR="006A742E" w:rsidRDefault="006A742E">
            <w:pPr>
              <w:spacing w:line="200" w:lineRule="exact"/>
            </w:pPr>
          </w:p>
          <w:p w:rsidR="006A742E" w:rsidRDefault="006A742E">
            <w:pPr>
              <w:spacing w:line="200" w:lineRule="exact"/>
            </w:pPr>
          </w:p>
          <w:p w:rsidR="006A742E" w:rsidRDefault="006A742E">
            <w:pPr>
              <w:spacing w:line="200" w:lineRule="exact"/>
            </w:pPr>
          </w:p>
          <w:p w:rsidR="006A742E" w:rsidRDefault="00D718C5">
            <w:pPr>
              <w:ind w:right="-150"/>
              <w:jc w:val="right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</w:p>
        </w:tc>
        <w:tc>
          <w:tcPr>
            <w:tcW w:w="39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742E" w:rsidRDefault="00D718C5">
            <w:pPr>
              <w:spacing w:line="260" w:lineRule="exact"/>
              <w:ind w:left="138" w:right="-67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.1.</w:t>
            </w:r>
            <w:r>
              <w:rPr>
                <w:rFonts w:ascii="Bookman Old Style" w:eastAsia="Bookman Old Style" w:hAnsi="Bookman Old Style" w:cs="Bookman Old Style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Memberikan      </w:t>
            </w:r>
            <w:r>
              <w:rPr>
                <w:rFonts w:ascii="Bookman Old Style" w:eastAsia="Bookman Old Style" w:hAnsi="Bookman Old Style" w:cs="Bookman Old Style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tuga</w:t>
            </w:r>
            <w:r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s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-tugas</w:t>
            </w:r>
          </w:p>
          <w:p w:rsidR="006A742E" w:rsidRDefault="00D718C5">
            <w:pPr>
              <w:spacing w:before="42" w:line="276" w:lineRule="auto"/>
              <w:ind w:left="498" w:right="-50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yang     </w:t>
            </w:r>
            <w:r>
              <w:rPr>
                <w:rFonts w:ascii="Bookman Old Style" w:eastAsia="Bookman Old Style" w:hAnsi="Bookman Old Style" w:cs="Bookman Old Style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menantang     </w:t>
            </w:r>
            <w:r>
              <w:rPr>
                <w:rFonts w:ascii="Bookman Old Style" w:eastAsia="Bookman Old Style" w:hAnsi="Bookman Old Style" w:cs="Bookman Old Style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pada bawahan    </w:t>
            </w:r>
            <w:r>
              <w:rPr>
                <w:rFonts w:ascii="Bookman Old Style" w:eastAsia="Bookman Old Style" w:hAnsi="Bookman Old Style" w:cs="Bookman Old Style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sebagai    </w:t>
            </w:r>
            <w:r>
              <w:rPr>
                <w:rFonts w:ascii="Bookman Old Style" w:eastAsia="Bookman Old Style" w:hAnsi="Bookman Old Style" w:cs="Bookman Old Style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media belajar                        </w:t>
            </w:r>
            <w:r>
              <w:rPr>
                <w:rFonts w:ascii="Bookman Old Style" w:eastAsia="Bookman Old Style" w:hAnsi="Bookman Old Style" w:cs="Bookman Old Style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untuk mengembangkan kemampuannya.</w:t>
            </w:r>
          </w:p>
          <w:p w:rsidR="006A742E" w:rsidRDefault="00D718C5">
            <w:pPr>
              <w:tabs>
                <w:tab w:val="left" w:pos="1360"/>
                <w:tab w:val="left" w:pos="2020"/>
                <w:tab w:val="left" w:pos="2220"/>
              </w:tabs>
              <w:spacing w:before="1" w:line="276" w:lineRule="auto"/>
              <w:ind w:left="498" w:right="-50" w:hanging="36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.2.</w:t>
            </w:r>
            <w:r>
              <w:rPr>
                <w:rFonts w:ascii="Bookman Old Style" w:eastAsia="Bookman Old Style" w:hAnsi="Bookman Old Style" w:cs="Bookman Old Style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Mengamati </w:t>
            </w:r>
            <w:r>
              <w:rPr>
                <w:rFonts w:ascii="Bookman Old Style" w:eastAsia="Bookman Old Style" w:hAnsi="Bookman Old Style" w:cs="Bookman Old Style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bawahan </w:t>
            </w:r>
            <w:r>
              <w:rPr>
                <w:rFonts w:ascii="Bookman Old Style" w:eastAsia="Bookman Old Style" w:hAnsi="Bookman Old Style" w:cs="Bookman Old Style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dalam mengerjakan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  <w:t xml:space="preserve">tugasnya </w:t>
            </w:r>
            <w:r>
              <w:rPr>
                <w:rFonts w:ascii="Bookman Old Style" w:eastAsia="Bookman Old Style" w:hAnsi="Bookman Old Style" w:cs="Bookman Old Style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dan memberikan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</w:r>
            <w:r>
              <w:rPr>
                <w:rFonts w:ascii="Bookman Old Style" w:eastAsia="Bookman Old Style" w:hAnsi="Bookman Old Style" w:cs="Bookman Old Style"/>
                <w:w w:val="52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umpan  </w:t>
            </w:r>
            <w:r>
              <w:rPr>
                <w:rFonts w:ascii="Bookman Old Style" w:eastAsia="Bookman Old Style" w:hAnsi="Bookman Old Style" w:cs="Bookman Old Style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balik yang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  <w:t xml:space="preserve">objektif   </w:t>
            </w:r>
            <w:r>
              <w:rPr>
                <w:rFonts w:ascii="Bookman Old Style" w:eastAsia="Bookman Old Style" w:hAnsi="Bookman Old Style" w:cs="Bookman Old Style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   </w:t>
            </w:r>
            <w:r>
              <w:rPr>
                <w:rFonts w:ascii="Bookman Old Style" w:eastAsia="Bookman Old Style" w:hAnsi="Bookman Old Style" w:cs="Bookman Old Style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jujur; melakukan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  <w:t xml:space="preserve">diskusi </w:t>
            </w:r>
            <w:r>
              <w:rPr>
                <w:rFonts w:ascii="Bookman Old Style" w:eastAsia="Bookman Old Style" w:hAnsi="Bookman Old Style" w:cs="Bookman Old Style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dengan bawahan untuk memberikan bimbingan dan u</w:t>
            </w:r>
            <w:r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pan balik yang berguna bagi bawahan.</w:t>
            </w:r>
          </w:p>
          <w:p w:rsidR="006A742E" w:rsidRDefault="00D718C5">
            <w:pPr>
              <w:tabs>
                <w:tab w:val="left" w:pos="1280"/>
                <w:tab w:val="left" w:pos="1640"/>
                <w:tab w:val="left" w:pos="2300"/>
                <w:tab w:val="left" w:pos="2480"/>
              </w:tabs>
              <w:spacing w:before="1" w:line="276" w:lineRule="auto"/>
              <w:ind w:left="498" w:right="-50" w:hanging="36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.3.</w:t>
            </w:r>
            <w:r>
              <w:rPr>
                <w:rFonts w:ascii="Bookman Old Style" w:eastAsia="Bookman Old Style" w:hAnsi="Bookman Old Style" w:cs="Bookman Old Style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Mendorong</w:t>
            </w:r>
            <w:r>
              <w:rPr>
                <w:rFonts w:ascii="Bookman Old Style" w:eastAsia="Bookman Old Style" w:hAnsi="Bookman Old Style" w:cs="Bookman Old Style"/>
                <w:spacing w:val="53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kepercayaan</w:t>
            </w:r>
            <w:r>
              <w:rPr>
                <w:rFonts w:ascii="Bookman Old Style" w:eastAsia="Bookman Old Style" w:hAnsi="Bookman Old Style" w:cs="Bookman Old Style"/>
                <w:spacing w:val="53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diri bawahan;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  <w:t>memberikan kepercayaan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  <w:t xml:space="preserve">penuh   </w:t>
            </w:r>
            <w:r>
              <w:rPr>
                <w:rFonts w:ascii="Bookman Old Style" w:eastAsia="Bookman Old Style" w:hAnsi="Bookman Old Style" w:cs="Bookman Old Style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pada bawahan</w:t>
            </w:r>
            <w:r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untuk</w:t>
            </w:r>
            <w:r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mengerjakan tugas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  <w:t xml:space="preserve">dengan     </w:t>
            </w:r>
            <w:r>
              <w:rPr>
                <w:rFonts w:ascii="Bookman Old Style" w:eastAsia="Bookman Old Style" w:hAnsi="Bookman Old Style" w:cs="Bookman Old Style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caranya sendiri;</w:t>
            </w:r>
            <w:r>
              <w:rPr>
                <w:rFonts w:ascii="Bookman Old Style" w:eastAsia="Bookman Old Style" w:hAnsi="Bookman Old Style" w:cs="Bookman Old Style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memberi</w:t>
            </w:r>
            <w:r>
              <w:rPr>
                <w:rFonts w:ascii="Bookman Old Style" w:eastAsia="Bookman Old Style" w:hAnsi="Bookman Old Style" w:cs="Bookman Old Style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kesempatan dan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  <w:t xml:space="preserve">membantu   </w:t>
            </w:r>
            <w:r>
              <w:rPr>
                <w:rFonts w:ascii="Bookman Old Style" w:eastAsia="Bookman Old Style" w:hAnsi="Bookman Old Style" w:cs="Bookman Old Style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bawahan</w:t>
            </w:r>
          </w:p>
        </w:tc>
      </w:tr>
    </w:tbl>
    <w:p w:rsidR="006A742E" w:rsidRDefault="006A742E">
      <w:pPr>
        <w:spacing w:before="7" w:line="180" w:lineRule="exact"/>
        <w:rPr>
          <w:sz w:val="19"/>
          <w:szCs w:val="19"/>
        </w:rPr>
      </w:pPr>
    </w:p>
    <w:p w:rsidR="006A742E" w:rsidRDefault="006A742E">
      <w:pPr>
        <w:spacing w:line="200" w:lineRule="exact"/>
      </w:pPr>
    </w:p>
    <w:p w:rsidR="006A742E" w:rsidRDefault="00D718C5">
      <w:pPr>
        <w:spacing w:before="26"/>
        <w:ind w:right="796"/>
        <w:jc w:val="right"/>
        <w:rPr>
          <w:rFonts w:ascii="Bookman Old Style" w:eastAsia="Bookman Old Style" w:hAnsi="Bookman Old Style" w:cs="Bookman Old Style"/>
          <w:sz w:val="24"/>
          <w:szCs w:val="24"/>
        </w:rPr>
        <w:sectPr w:rsidR="006A742E">
          <w:footerReference w:type="default" r:id="rId9"/>
          <w:pgSz w:w="12240" w:h="18720"/>
          <w:pgMar w:top="1340" w:right="640" w:bottom="280" w:left="1340" w:header="0" w:footer="0" w:gutter="0"/>
          <w:cols w:space="720"/>
        </w:sectPr>
      </w:pPr>
      <w:r>
        <w:rPr>
          <w:rFonts w:ascii="Bookman Old Style" w:eastAsia="Bookman Old Style" w:hAnsi="Bookman Old Style" w:cs="Bookman Old Style"/>
          <w:sz w:val="24"/>
          <w:szCs w:val="24"/>
        </w:rPr>
        <w:t>XX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z w:val="24"/>
          <w:szCs w:val="24"/>
        </w:rPr>
        <w:t>X - 3</w:t>
      </w:r>
    </w:p>
    <w:p w:rsidR="006A742E" w:rsidRDefault="006A742E">
      <w:pPr>
        <w:spacing w:before="5" w:line="120" w:lineRule="exact"/>
        <w:rPr>
          <w:sz w:val="12"/>
          <w:szCs w:val="12"/>
        </w:rPr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D718C5">
      <w:pPr>
        <w:spacing w:line="260" w:lineRule="exact"/>
        <w:ind w:left="116" w:right="-56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position w:val="-1"/>
          <w:sz w:val="24"/>
          <w:szCs w:val="24"/>
        </w:rPr>
        <w:t>7.</w:t>
      </w:r>
      <w:r>
        <w:rPr>
          <w:rFonts w:ascii="Bookman Old Style" w:eastAsia="Bookman Old Style" w:hAnsi="Bookman Old Style" w:cs="Bookman Old Style"/>
          <w:spacing w:val="-5"/>
          <w:position w:val="-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position w:val="-1"/>
          <w:sz w:val="24"/>
          <w:szCs w:val="24"/>
        </w:rPr>
        <w:t>Mengelola</w:t>
      </w:r>
    </w:p>
    <w:p w:rsidR="006A742E" w:rsidRDefault="00D718C5">
      <w:pPr>
        <w:spacing w:before="67" w:line="276" w:lineRule="auto"/>
        <w:ind w:left="3814" w:right="75"/>
        <w:rPr>
          <w:rFonts w:ascii="Bookman Old Style" w:eastAsia="Bookman Old Style" w:hAnsi="Bookman Old Style" w:cs="Bookman Old Style"/>
          <w:sz w:val="24"/>
          <w:szCs w:val="24"/>
        </w:rPr>
      </w:pPr>
      <w:r>
        <w:br w:type="column"/>
      </w:r>
      <w:r>
        <w:rPr>
          <w:rFonts w:ascii="Bookman Old Style" w:eastAsia="Bookman Old Style" w:hAnsi="Bookman Old Style" w:cs="Bookman Old Style"/>
          <w:sz w:val="24"/>
          <w:szCs w:val="24"/>
        </w:rPr>
        <w:lastRenderedPageBreak/>
        <w:t xml:space="preserve">menemukan </w:t>
      </w:r>
      <w:r>
        <w:rPr>
          <w:rFonts w:ascii="Bookman Old Style" w:eastAsia="Bookman Old Style" w:hAnsi="Bookman Old Style" w:cs="Bookman Old Style"/>
          <w:spacing w:val="1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peluang </w:t>
      </w:r>
      <w:r>
        <w:rPr>
          <w:rFonts w:ascii="Bookman Old Style" w:eastAsia="Bookman Old Style" w:hAnsi="Bookman Old Style" w:cs="Bookman Old Style"/>
          <w:spacing w:val="1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untuk berkembang.</w:t>
      </w:r>
    </w:p>
    <w:p w:rsidR="006A742E" w:rsidRDefault="00D718C5">
      <w:pPr>
        <w:spacing w:before="11" w:line="260" w:lineRule="exact"/>
        <w:rPr>
          <w:rFonts w:ascii="Bookman Old Style" w:eastAsia="Bookman Old Style" w:hAnsi="Bookman Old Style" w:cs="Bookman Old Style"/>
          <w:sz w:val="24"/>
          <w:szCs w:val="24"/>
        </w:rPr>
        <w:sectPr w:rsidR="006A742E">
          <w:footerReference w:type="default" r:id="rId10"/>
          <w:pgSz w:w="12240" w:h="18720"/>
          <w:pgMar w:top="1380" w:right="640" w:bottom="280" w:left="1380" w:header="0" w:footer="0" w:gutter="0"/>
          <w:cols w:num="2" w:space="720" w:equalWidth="0">
            <w:col w:w="1590" w:space="1229"/>
            <w:col w:w="7401"/>
          </w:cols>
        </w:sectPr>
      </w:pPr>
      <w:r>
        <w:rPr>
          <w:rFonts w:ascii="Bookman Old Style" w:eastAsia="Bookman Old Style" w:hAnsi="Bookman Old Style" w:cs="Bookman Old Style"/>
          <w:position w:val="-1"/>
          <w:sz w:val="24"/>
          <w:szCs w:val="24"/>
        </w:rPr>
        <w:t xml:space="preserve">3    </w:t>
      </w:r>
      <w:r>
        <w:rPr>
          <w:rFonts w:ascii="Bookman Old Style" w:eastAsia="Bookman Old Style" w:hAnsi="Bookman Old Style" w:cs="Bookman Old Style"/>
          <w:spacing w:val="66"/>
          <w:position w:val="-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position w:val="-1"/>
          <w:sz w:val="24"/>
          <w:szCs w:val="24"/>
        </w:rPr>
        <w:t>Membantu</w:t>
      </w:r>
      <w:r>
        <w:rPr>
          <w:rFonts w:ascii="Bookman Old Style" w:eastAsia="Bookman Old Style" w:hAnsi="Bookman Old Style" w:cs="Bookman Old Style"/>
          <w:spacing w:val="65"/>
          <w:position w:val="-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position w:val="-1"/>
          <w:sz w:val="24"/>
          <w:szCs w:val="24"/>
        </w:rPr>
        <w:t>orang</w:t>
      </w:r>
      <w:r>
        <w:rPr>
          <w:rFonts w:ascii="Bookman Old Style" w:eastAsia="Bookman Old Style" w:hAnsi="Bookman Old Style" w:cs="Bookman Old Style"/>
          <w:spacing w:val="65"/>
          <w:position w:val="-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position w:val="-1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-2"/>
          <w:position w:val="-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position w:val="-1"/>
          <w:sz w:val="24"/>
          <w:szCs w:val="24"/>
        </w:rPr>
        <w:t>in</w:t>
      </w:r>
      <w:r>
        <w:rPr>
          <w:rFonts w:ascii="Bookman Old Style" w:eastAsia="Bookman Old Style" w:hAnsi="Bookman Old Style" w:cs="Bookman Old Style"/>
          <w:spacing w:val="-30"/>
          <w:position w:val="-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position w:val="-1"/>
          <w:sz w:val="24"/>
          <w:szCs w:val="24"/>
        </w:rPr>
        <w:t>3.1.</w:t>
      </w:r>
      <w:r>
        <w:rPr>
          <w:rFonts w:ascii="Bookman Old Style" w:eastAsia="Bookman Old Style" w:hAnsi="Bookman Old Style" w:cs="Bookman Old Style"/>
          <w:spacing w:val="-5"/>
          <w:position w:val="-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position w:val="-1"/>
          <w:sz w:val="24"/>
          <w:szCs w:val="24"/>
        </w:rPr>
        <w:t>Membantu</w:t>
      </w:r>
      <w:r>
        <w:rPr>
          <w:rFonts w:ascii="Bookman Old Style" w:eastAsia="Bookman Old Style" w:hAnsi="Bookman Old Style" w:cs="Bookman Old Style"/>
          <w:spacing w:val="41"/>
          <w:position w:val="-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position w:val="-1"/>
          <w:sz w:val="24"/>
          <w:szCs w:val="24"/>
        </w:rPr>
        <w:t>orang</w:t>
      </w:r>
      <w:r>
        <w:rPr>
          <w:rFonts w:ascii="Bookman Old Style" w:eastAsia="Bookman Old Style" w:hAnsi="Bookman Old Style" w:cs="Bookman Old Style"/>
          <w:spacing w:val="41"/>
          <w:position w:val="-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position w:val="-1"/>
          <w:sz w:val="24"/>
          <w:szCs w:val="24"/>
        </w:rPr>
        <w:t>lain</w:t>
      </w:r>
      <w:r>
        <w:rPr>
          <w:rFonts w:ascii="Bookman Old Style" w:eastAsia="Bookman Old Style" w:hAnsi="Bookman Old Style" w:cs="Bookman Old Style"/>
          <w:spacing w:val="41"/>
          <w:position w:val="-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position w:val="-1"/>
          <w:sz w:val="24"/>
          <w:szCs w:val="24"/>
        </w:rPr>
        <w:t>dalam</w:t>
      </w:r>
    </w:p>
    <w:p w:rsidR="006A742E" w:rsidRDefault="00D718C5">
      <w:pPr>
        <w:spacing w:before="50"/>
        <w:ind w:left="363" w:right="204"/>
        <w:jc w:val="center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lastRenderedPageBreak/>
        <w:t>Perubahan</w:t>
      </w: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before="12" w:line="280" w:lineRule="exact"/>
        <w:rPr>
          <w:sz w:val="28"/>
          <w:szCs w:val="28"/>
        </w:rPr>
      </w:pPr>
    </w:p>
    <w:p w:rsidR="006A742E" w:rsidRDefault="00D718C5">
      <w:pPr>
        <w:ind w:left="75" w:right="-41"/>
        <w:jc w:val="center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8.</w:t>
      </w:r>
      <w:r>
        <w:rPr>
          <w:rFonts w:ascii="Bookman Old Style" w:eastAsia="Bookman Old Style" w:hAnsi="Bookman Old Style" w:cs="Bookman Old Style"/>
          <w:spacing w:val="-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Pengambilan</w:t>
      </w:r>
    </w:p>
    <w:p w:rsidR="006A742E" w:rsidRDefault="00D718C5">
      <w:pPr>
        <w:spacing w:before="42"/>
        <w:ind w:left="363" w:right="204"/>
        <w:jc w:val="center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Keputusan</w:t>
      </w:r>
    </w:p>
    <w:p w:rsidR="006A742E" w:rsidRDefault="00D718C5">
      <w:pPr>
        <w:spacing w:before="50" w:line="276" w:lineRule="auto"/>
        <w:ind w:left="598" w:right="-42"/>
        <w:rPr>
          <w:rFonts w:ascii="Bookman Old Style" w:eastAsia="Bookman Old Style" w:hAnsi="Bookman Old Style" w:cs="Bookman Old Style"/>
          <w:sz w:val="24"/>
          <w:szCs w:val="24"/>
        </w:rPr>
      </w:pPr>
      <w:r>
        <w:br w:type="column"/>
      </w:r>
      <w:r>
        <w:rPr>
          <w:rFonts w:ascii="Bookman Old Style" w:eastAsia="Bookman Old Style" w:hAnsi="Bookman Old Style" w:cs="Bookman Old Style"/>
          <w:sz w:val="24"/>
          <w:szCs w:val="24"/>
        </w:rPr>
        <w:lastRenderedPageBreak/>
        <w:t>mengikuti</w:t>
      </w:r>
      <w:r>
        <w:rPr>
          <w:rFonts w:ascii="Bookman Old Style" w:eastAsia="Bookman Old Style" w:hAnsi="Bookman Old Style" w:cs="Bookman Old Style"/>
          <w:spacing w:val="3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perubahan, mengantisipasi perubahan       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secara tepat</w:t>
      </w: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before="2" w:line="240" w:lineRule="exact"/>
        <w:rPr>
          <w:sz w:val="24"/>
          <w:szCs w:val="24"/>
        </w:rPr>
      </w:pPr>
    </w:p>
    <w:p w:rsidR="006A742E" w:rsidRDefault="00D718C5">
      <w:pPr>
        <w:tabs>
          <w:tab w:val="left" w:pos="580"/>
          <w:tab w:val="left" w:pos="2100"/>
        </w:tabs>
        <w:spacing w:line="320" w:lineRule="atLeast"/>
        <w:ind w:left="598" w:right="-42" w:hanging="598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3</w:t>
      </w:r>
      <w:r>
        <w:rPr>
          <w:rFonts w:ascii="Bookman Old Style" w:eastAsia="Bookman Old Style" w:hAnsi="Bookman Old Style" w:cs="Bookman Old Style"/>
          <w:sz w:val="24"/>
          <w:szCs w:val="24"/>
        </w:rPr>
        <w:tab/>
        <w:t>Membandingkan berbagai</w:t>
      </w:r>
      <w:r>
        <w:rPr>
          <w:rFonts w:ascii="Bookman Old Style" w:eastAsia="Bookman Old Style" w:hAnsi="Bookman Old Style" w:cs="Bookman Old Style"/>
          <w:sz w:val="24"/>
          <w:szCs w:val="24"/>
        </w:rPr>
        <w:tab/>
        <w:t>alternatif, menyeimbangkan</w:t>
      </w:r>
    </w:p>
    <w:p w:rsidR="006A742E" w:rsidRDefault="00D718C5">
      <w:pPr>
        <w:spacing w:before="50"/>
        <w:ind w:left="509"/>
        <w:rPr>
          <w:rFonts w:ascii="Bookman Old Style" w:eastAsia="Bookman Old Style" w:hAnsi="Bookman Old Style" w:cs="Bookman Old Style"/>
          <w:sz w:val="24"/>
          <w:szCs w:val="24"/>
        </w:rPr>
      </w:pPr>
      <w:r>
        <w:br w:type="column"/>
      </w:r>
      <w:r>
        <w:rPr>
          <w:rFonts w:ascii="Bookman Old Style" w:eastAsia="Bookman Old Style" w:hAnsi="Bookman Old Style" w:cs="Bookman Old Style"/>
          <w:sz w:val="24"/>
          <w:szCs w:val="24"/>
        </w:rPr>
        <w:lastRenderedPageBreak/>
        <w:t>melakukan perubahan.</w:t>
      </w:r>
    </w:p>
    <w:p w:rsidR="006A742E" w:rsidRDefault="00D718C5">
      <w:pPr>
        <w:tabs>
          <w:tab w:val="left" w:pos="1500"/>
        </w:tabs>
        <w:spacing w:before="42" w:line="276" w:lineRule="auto"/>
        <w:ind w:left="509" w:right="74" w:hanging="509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3.2.</w:t>
      </w:r>
      <w:r>
        <w:rPr>
          <w:rFonts w:ascii="Bookman Old Style" w:eastAsia="Bookman Old Style" w:hAnsi="Bookman Old Style" w:cs="Bookman Old Style"/>
          <w:spacing w:val="-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Menyesuaikan</w:t>
      </w:r>
      <w:r>
        <w:rPr>
          <w:rFonts w:ascii="Bookman Old Style" w:eastAsia="Bookman Old Style" w:hAnsi="Bookman Old Style" w:cs="Bookman Old Style"/>
          <w:spacing w:val="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prioritas</w:t>
      </w:r>
      <w:r>
        <w:rPr>
          <w:rFonts w:ascii="Bookman Old Style" w:eastAsia="Bookman Old Style" w:hAnsi="Bookman Old Style" w:cs="Bookman Old Style"/>
          <w:spacing w:val="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kerja secara</w:t>
      </w:r>
      <w:r>
        <w:rPr>
          <w:rFonts w:ascii="Bookman Old Style" w:eastAsia="Bookman Old Style" w:hAnsi="Bookman Old Style" w:cs="Bookman Old Style"/>
          <w:sz w:val="24"/>
          <w:szCs w:val="24"/>
        </w:rPr>
        <w:tab/>
        <w:t>berulan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-ulang  </w:t>
      </w:r>
      <w:r>
        <w:rPr>
          <w:rFonts w:ascii="Bookman Old Style" w:eastAsia="Bookman Old Style" w:hAnsi="Bookman Old Style" w:cs="Bookman Old Style"/>
          <w:spacing w:val="1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jika diperlukan.</w:t>
      </w:r>
    </w:p>
    <w:p w:rsidR="006A742E" w:rsidRDefault="00D718C5">
      <w:pPr>
        <w:tabs>
          <w:tab w:val="left" w:pos="1980"/>
          <w:tab w:val="left" w:pos="2020"/>
          <w:tab w:val="left" w:pos="2260"/>
        </w:tabs>
        <w:spacing w:before="1" w:line="276" w:lineRule="auto"/>
        <w:ind w:left="509" w:right="72" w:hanging="509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3.3.</w:t>
      </w:r>
      <w:r>
        <w:rPr>
          <w:rFonts w:ascii="Bookman Old Style" w:eastAsia="Bookman Old Style" w:hAnsi="Bookman Old Style" w:cs="Bookman Old Style"/>
          <w:spacing w:val="-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Mengantisipasi    </w:t>
      </w:r>
      <w:r>
        <w:rPr>
          <w:rFonts w:ascii="Bookman Old Style" w:eastAsia="Bookman Old Style" w:hAnsi="Bookman Old Style" w:cs="Bookman Old Style"/>
          <w:spacing w:val="1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perubahan yang dibutuhkan oleh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unit kerjanya</w:t>
      </w:r>
      <w:r>
        <w:rPr>
          <w:rFonts w:ascii="Bookman Old Style" w:eastAsia="Bookman Old Style" w:hAnsi="Bookman Old Style" w:cs="Bookman Old Style"/>
          <w:sz w:val="24"/>
          <w:szCs w:val="24"/>
        </w:rPr>
        <w:tab/>
      </w:r>
      <w:r>
        <w:rPr>
          <w:rFonts w:ascii="Bookman Old Style" w:eastAsia="Bookman Old Style" w:hAnsi="Bookman Old Style" w:cs="Bookman Old Style"/>
          <w:sz w:val="24"/>
          <w:szCs w:val="24"/>
        </w:rPr>
        <w:tab/>
        <w:t xml:space="preserve">secara     </w:t>
      </w:r>
      <w:r>
        <w:rPr>
          <w:rFonts w:ascii="Bookman Old Style" w:eastAsia="Bookman Old Style" w:hAnsi="Bookman Old Style" w:cs="Bookman Old Style"/>
          <w:spacing w:val="5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tepat. Memberikan</w:t>
      </w:r>
      <w:r>
        <w:rPr>
          <w:rFonts w:ascii="Bookman Old Style" w:eastAsia="Bookman Old Style" w:hAnsi="Bookman Old Style" w:cs="Bookman Old Style"/>
          <w:sz w:val="24"/>
          <w:szCs w:val="24"/>
        </w:rPr>
        <w:tab/>
      </w:r>
      <w:r>
        <w:rPr>
          <w:rFonts w:ascii="Bookman Old Style" w:eastAsia="Bookman Old Style" w:hAnsi="Bookman Old Style" w:cs="Bookman Old Style"/>
          <w:sz w:val="24"/>
          <w:szCs w:val="24"/>
        </w:rPr>
        <w:tab/>
      </w:r>
      <w:r>
        <w:rPr>
          <w:rFonts w:ascii="Bookman Old Style" w:eastAsia="Bookman Old Style" w:hAnsi="Bookman Old Style" w:cs="Bookman Old Style"/>
          <w:sz w:val="24"/>
          <w:szCs w:val="24"/>
        </w:rPr>
        <w:tab/>
        <w:t xml:space="preserve">solusi  </w:t>
      </w:r>
      <w:r>
        <w:rPr>
          <w:rFonts w:ascii="Bookman Old Style" w:eastAsia="Bookman Old Style" w:hAnsi="Bookman Old Style" w:cs="Bookman Old Style"/>
          <w:spacing w:val="68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efektif terhadap</w:t>
      </w:r>
      <w:r>
        <w:rPr>
          <w:rFonts w:ascii="Bookman Old Style" w:eastAsia="Bookman Old Style" w:hAnsi="Bookman Old Style" w:cs="Bookman Old Style"/>
          <w:sz w:val="24"/>
          <w:szCs w:val="24"/>
        </w:rPr>
        <w:tab/>
        <w:t xml:space="preserve">masalah    </w:t>
      </w:r>
      <w:r>
        <w:rPr>
          <w:rFonts w:ascii="Bookman Old Style" w:eastAsia="Bookman Old Style" w:hAnsi="Bookman Old Style" w:cs="Bookman Old Style"/>
          <w:spacing w:val="4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yang ditimbulkan</w:t>
      </w:r>
      <w:r>
        <w:rPr>
          <w:rFonts w:ascii="Bookman Old Style" w:eastAsia="Bookman Old Style" w:hAnsi="Bookman Old Style" w:cs="Bookman Old Style"/>
          <w:sz w:val="24"/>
          <w:szCs w:val="24"/>
        </w:rPr>
        <w:tab/>
      </w:r>
      <w:r>
        <w:rPr>
          <w:rFonts w:ascii="Bookman Old Style" w:eastAsia="Bookman Old Style" w:hAnsi="Bookman Old Style" w:cs="Bookman Old Style"/>
          <w:sz w:val="24"/>
          <w:szCs w:val="24"/>
        </w:rPr>
        <w:tab/>
      </w:r>
      <w:r>
        <w:rPr>
          <w:rFonts w:ascii="Bookman Old Style" w:eastAsia="Bookman Old Style" w:hAnsi="Bookman Old Style" w:cs="Bookman Old Style"/>
          <w:sz w:val="24"/>
          <w:szCs w:val="24"/>
        </w:rPr>
        <w:tab/>
      </w:r>
      <w:r>
        <w:rPr>
          <w:rFonts w:ascii="Bookman Old Style" w:eastAsia="Bookman Old Style" w:hAnsi="Bookman Old Style" w:cs="Bookman Old Style"/>
          <w:w w:val="2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oleh   </w:t>
      </w:r>
      <w:r>
        <w:rPr>
          <w:rFonts w:ascii="Bookman Old Style" w:eastAsia="Bookman Old Style" w:hAnsi="Bookman Old Style" w:cs="Bookman Old Style"/>
          <w:spacing w:val="3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adanya perubahan.</w:t>
      </w:r>
    </w:p>
    <w:p w:rsidR="006A742E" w:rsidRDefault="00D718C5">
      <w:pPr>
        <w:tabs>
          <w:tab w:val="left" w:pos="2020"/>
        </w:tabs>
        <w:spacing w:before="11" w:line="276" w:lineRule="auto"/>
        <w:ind w:left="509" w:right="72" w:hanging="509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3.1.</w:t>
      </w:r>
      <w:r>
        <w:rPr>
          <w:rFonts w:ascii="Bookman Old Style" w:eastAsia="Bookman Old Style" w:hAnsi="Bookman Old Style" w:cs="Bookman Old Style"/>
          <w:spacing w:val="-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Membandingkan     </w:t>
      </w:r>
      <w:r>
        <w:rPr>
          <w:rFonts w:ascii="Bookman Old Style" w:eastAsia="Bookman Old Style" w:hAnsi="Bookman Old Style" w:cs="Bookman Old Style"/>
          <w:spacing w:val="1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berbagai alternatif</w:t>
      </w:r>
      <w:r>
        <w:rPr>
          <w:rFonts w:ascii="Bookman Old Style" w:eastAsia="Bookman Old Style" w:hAnsi="Bookman Old Style" w:cs="Bookman Old Style"/>
          <w:sz w:val="24"/>
          <w:szCs w:val="24"/>
        </w:rPr>
        <w:tab/>
        <w:t xml:space="preserve">tindakan    </w:t>
      </w:r>
      <w:r>
        <w:rPr>
          <w:rFonts w:ascii="Bookman Old Style" w:eastAsia="Bookman Old Style" w:hAnsi="Bookman Old Style" w:cs="Bookman Old Style"/>
          <w:spacing w:val="6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dan</w:t>
      </w:r>
    </w:p>
    <w:p w:rsidR="006A742E" w:rsidRDefault="00D718C5">
      <w:pPr>
        <w:spacing w:before="1" w:line="260" w:lineRule="exact"/>
        <w:ind w:left="509"/>
        <w:rPr>
          <w:rFonts w:ascii="Bookman Old Style" w:eastAsia="Bookman Old Style" w:hAnsi="Bookman Old Style" w:cs="Bookman Old Style"/>
          <w:sz w:val="24"/>
          <w:szCs w:val="24"/>
        </w:rPr>
        <w:sectPr w:rsidR="006A742E">
          <w:type w:val="continuous"/>
          <w:pgSz w:w="12240" w:h="18720"/>
          <w:pgMar w:top="1380" w:right="640" w:bottom="280" w:left="1380" w:header="720" w:footer="720" w:gutter="0"/>
          <w:cols w:num="3" w:space="720" w:equalWidth="0">
            <w:col w:w="1931" w:space="888"/>
            <w:col w:w="3260" w:space="46"/>
            <w:col w:w="4095"/>
          </w:cols>
        </w:sectPr>
      </w:pPr>
      <w:r>
        <w:rPr>
          <w:rFonts w:ascii="Bookman Old Style" w:eastAsia="Bookman Old Style" w:hAnsi="Bookman Old Style" w:cs="Bookman Old Style"/>
          <w:position w:val="-1"/>
          <w:sz w:val="24"/>
          <w:szCs w:val="24"/>
        </w:rPr>
        <w:t>implikasinya,</w:t>
      </w:r>
    </w:p>
    <w:p w:rsidR="006A742E" w:rsidRDefault="00D718C5">
      <w:pPr>
        <w:spacing w:before="42" w:line="260" w:lineRule="exact"/>
        <w:ind w:left="3416"/>
        <w:rPr>
          <w:rFonts w:ascii="Bookman Old Style" w:eastAsia="Bookman Old Style" w:hAnsi="Bookman Old Style" w:cs="Bookman Old Style"/>
          <w:sz w:val="24"/>
          <w:szCs w:val="24"/>
        </w:rPr>
        <w:sectPr w:rsidR="006A742E">
          <w:type w:val="continuous"/>
          <w:pgSz w:w="12240" w:h="18720"/>
          <w:pgMar w:top="1380" w:right="640" w:bottom="280" w:left="1380" w:header="720" w:footer="720" w:gutter="0"/>
          <w:cols w:space="720"/>
        </w:sectPr>
      </w:pPr>
      <w:r>
        <w:rPr>
          <w:rFonts w:ascii="Bookman Old Style" w:eastAsia="Bookman Old Style" w:hAnsi="Bookman Old Style" w:cs="Bookman Old Style"/>
          <w:position w:val="-1"/>
          <w:sz w:val="24"/>
          <w:szCs w:val="24"/>
        </w:rPr>
        <w:lastRenderedPageBreak/>
        <w:t xml:space="preserve">risiko     </w:t>
      </w:r>
      <w:r>
        <w:rPr>
          <w:rFonts w:ascii="Bookman Old Style" w:eastAsia="Bookman Old Style" w:hAnsi="Bookman Old Style" w:cs="Bookman Old Style"/>
          <w:spacing w:val="28"/>
          <w:position w:val="-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position w:val="-1"/>
          <w:sz w:val="24"/>
          <w:szCs w:val="24"/>
        </w:rPr>
        <w:t>keberhasilan</w:t>
      </w:r>
      <w:r>
        <w:rPr>
          <w:rFonts w:ascii="Bookman Old Style" w:eastAsia="Bookman Old Style" w:hAnsi="Bookman Old Style" w:cs="Bookman Old Style"/>
          <w:spacing w:val="-30"/>
          <w:position w:val="-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position w:val="-1"/>
          <w:sz w:val="24"/>
          <w:szCs w:val="24"/>
        </w:rPr>
        <w:t>3.2.</w:t>
      </w:r>
      <w:r>
        <w:rPr>
          <w:rFonts w:ascii="Bookman Old Style" w:eastAsia="Bookman Old Style" w:hAnsi="Bookman Old Style" w:cs="Bookman Old Style"/>
          <w:spacing w:val="-5"/>
          <w:position w:val="-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position w:val="-1"/>
          <w:sz w:val="24"/>
          <w:szCs w:val="24"/>
        </w:rPr>
        <w:t>Memilih</w:t>
      </w:r>
      <w:r>
        <w:rPr>
          <w:rFonts w:ascii="Bookman Old Style" w:eastAsia="Bookman Old Style" w:hAnsi="Bookman Old Style" w:cs="Bookman Old Style"/>
          <w:spacing w:val="-12"/>
          <w:position w:val="-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position w:val="-1"/>
          <w:sz w:val="24"/>
          <w:szCs w:val="24"/>
        </w:rPr>
        <w:t>alternatif</w:t>
      </w:r>
      <w:r>
        <w:rPr>
          <w:rFonts w:ascii="Bookman Old Style" w:eastAsia="Bookman Old Style" w:hAnsi="Bookman Old Style" w:cs="Bookman Old Style"/>
          <w:spacing w:val="-12"/>
          <w:position w:val="-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position w:val="-1"/>
          <w:sz w:val="24"/>
          <w:szCs w:val="24"/>
        </w:rPr>
        <w:t>solusi</w:t>
      </w:r>
      <w:r>
        <w:rPr>
          <w:rFonts w:ascii="Bookman Old Style" w:eastAsia="Bookman Old Style" w:hAnsi="Bookman Old Style" w:cs="Bookman Old Style"/>
          <w:spacing w:val="-12"/>
          <w:position w:val="-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position w:val="-1"/>
          <w:sz w:val="24"/>
          <w:szCs w:val="24"/>
        </w:rPr>
        <w:t>yang</w:t>
      </w: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before="4" w:line="220" w:lineRule="exact"/>
        <w:rPr>
          <w:sz w:val="22"/>
          <w:szCs w:val="22"/>
        </w:rPr>
      </w:pPr>
    </w:p>
    <w:p w:rsidR="006A742E" w:rsidRDefault="00D718C5">
      <w:pPr>
        <w:spacing w:line="260" w:lineRule="exact"/>
        <w:ind w:left="142" w:right="-56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position w:val="-1"/>
          <w:sz w:val="24"/>
          <w:szCs w:val="24"/>
        </w:rPr>
        <w:t>B.</w:t>
      </w:r>
      <w:r>
        <w:rPr>
          <w:rFonts w:ascii="Bookman Old Style" w:eastAsia="Bookman Old Style" w:hAnsi="Bookman Old Style" w:cs="Bookman Old Style"/>
          <w:spacing w:val="5"/>
          <w:position w:val="-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position w:val="-1"/>
          <w:sz w:val="24"/>
          <w:szCs w:val="24"/>
        </w:rPr>
        <w:t>Sosial Kultural</w:t>
      </w:r>
    </w:p>
    <w:p w:rsidR="006A742E" w:rsidRDefault="00D718C5">
      <w:pPr>
        <w:spacing w:before="50"/>
        <w:ind w:right="-56"/>
        <w:rPr>
          <w:rFonts w:ascii="Bookman Old Style" w:eastAsia="Bookman Old Style" w:hAnsi="Bookman Old Style" w:cs="Bookman Old Style"/>
          <w:sz w:val="24"/>
          <w:szCs w:val="24"/>
        </w:rPr>
      </w:pPr>
      <w:r>
        <w:br w:type="column"/>
      </w:r>
      <w:r>
        <w:rPr>
          <w:rFonts w:ascii="Bookman Old Style" w:eastAsia="Bookman Old Style" w:hAnsi="Bookman Old Style" w:cs="Bookman Old Style"/>
          <w:sz w:val="24"/>
          <w:szCs w:val="24"/>
        </w:rPr>
        <w:lastRenderedPageBreak/>
        <w:t>dalam implementasi</w:t>
      </w:r>
    </w:p>
    <w:p w:rsidR="006A742E" w:rsidRDefault="00D718C5">
      <w:pPr>
        <w:spacing w:before="50" w:line="276" w:lineRule="auto"/>
        <w:ind w:left="509" w:right="73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br w:type="column"/>
      </w:r>
      <w:r>
        <w:rPr>
          <w:rFonts w:ascii="Bookman Old Style" w:eastAsia="Bookman Old Style" w:hAnsi="Bookman Old Style" w:cs="Bookman Old Style"/>
          <w:sz w:val="24"/>
          <w:szCs w:val="24"/>
        </w:rPr>
        <w:lastRenderedPageBreak/>
        <w:t>terbaik, membuat keputusan operasional mengacu pada alternatif solusi terbaik yang didasarkan  pada  analisis data yang sistematis, seksama, mengikuti prinsip kehati-hatian.</w:t>
      </w:r>
    </w:p>
    <w:p w:rsidR="006A742E" w:rsidRDefault="00191E5F">
      <w:pPr>
        <w:tabs>
          <w:tab w:val="left" w:pos="2500"/>
          <w:tab w:val="left" w:pos="3240"/>
        </w:tabs>
        <w:spacing w:before="1" w:line="276" w:lineRule="auto"/>
        <w:ind w:left="509" w:right="73" w:hanging="509"/>
        <w:jc w:val="both"/>
        <w:rPr>
          <w:rFonts w:ascii="Bookman Old Style" w:eastAsia="Bookman Old Style" w:hAnsi="Bookman Old Style" w:cs="Bookman Old Style"/>
          <w:sz w:val="24"/>
          <w:szCs w:val="24"/>
        </w:rPr>
        <w:sectPr w:rsidR="006A742E">
          <w:type w:val="continuous"/>
          <w:pgSz w:w="12240" w:h="18720"/>
          <w:pgMar w:top="1380" w:right="640" w:bottom="280" w:left="1380" w:header="720" w:footer="720" w:gutter="0"/>
          <w:cols w:num="3" w:space="720" w:equalWidth="0">
            <w:col w:w="2336" w:space="1080"/>
            <w:col w:w="2381" w:space="326"/>
            <w:col w:w="4097"/>
          </w:cols>
        </w:sectPr>
      </w:pPr>
      <w:r w:rsidRPr="00191E5F">
        <w:pict>
          <v:group id="_x0000_s2346" style="position:absolute;left:0;text-align:left;margin-left:71.95pt;margin-top:71.7pt;width:502.4pt;height:765.1pt;z-index:-2436;mso-position-horizontal-relative:page;mso-position-vertical-relative:page" coordorigin="1439,1434" coordsize="10048,15302">
            <v:shape id="_x0000_s2386" style="position:absolute;left:1450;top:1445;width:2345;height:0" coordorigin="1450,1445" coordsize="2345,0" path="m1450,1445r2345,e" filled="f" strokeweight=".58pt">
              <v:path arrowok="t"/>
            </v:shape>
            <v:shape id="_x0000_s2385" style="position:absolute;left:3804;top:1445;width:936;height:0" coordorigin="3804,1445" coordsize="936,0" path="m3804,1445r937,e" filled="f" strokeweight=".58pt">
              <v:path arrowok="t"/>
            </v:shape>
            <v:shape id="_x0000_s2384" style="position:absolute;left:4751;top:1445;width:2753;height:0" coordorigin="4751,1445" coordsize="2753,0" path="m4751,1445r2753,e" filled="f" strokeweight=".58pt">
              <v:path arrowok="t"/>
            </v:shape>
            <v:shape id="_x0000_s2383" style="position:absolute;left:7513;top:1445;width:3963;height:0" coordorigin="7513,1445" coordsize="3963,0" path="m7513,1445r3963,e" filled="f" strokeweight=".58pt">
              <v:path arrowok="t"/>
            </v:shape>
            <v:shape id="_x0000_s2382" style="position:absolute;left:1450;top:2103;width:2345;height:0" coordorigin="1450,2103" coordsize="2345,0" path="m1450,2103r2345,e" filled="f" strokeweight=".58pt">
              <v:path arrowok="t"/>
            </v:shape>
            <v:shape id="_x0000_s2381" style="position:absolute;left:3804;top:2103;width:936;height:0" coordorigin="3804,2103" coordsize="936,0" path="m3804,2103r937,e" filled="f" strokeweight=".58pt">
              <v:path arrowok="t"/>
            </v:shape>
            <v:shape id="_x0000_s2380" style="position:absolute;left:4751;top:2103;width:2753;height:0" coordorigin="4751,2103" coordsize="2753,0" path="m4751,2103r2753,e" filled="f" strokeweight=".58pt">
              <v:path arrowok="t"/>
            </v:shape>
            <v:shape id="_x0000_s2379" style="position:absolute;left:7513;top:2103;width:3963;height:0" coordorigin="7513,2103" coordsize="3963,0" path="m7513,2103r3963,e" filled="f" strokeweight=".58pt">
              <v:path arrowok="t"/>
            </v:shape>
            <v:shape id="_x0000_s2378" style="position:absolute;left:1450;top:6001;width:2345;height:0" coordorigin="1450,6001" coordsize="2345,0" path="m1450,6001r2345,e" filled="f" strokeweight=".58pt">
              <v:path arrowok="t"/>
            </v:shape>
            <v:shape id="_x0000_s2377" style="position:absolute;left:3804;top:6001;width:936;height:0" coordorigin="3804,6001" coordsize="936,0" path="m3804,6001r937,e" filled="f" strokeweight=".58pt">
              <v:path arrowok="t"/>
            </v:shape>
            <v:shape id="_x0000_s2376" style="position:absolute;left:4751;top:6001;width:2753;height:0" coordorigin="4751,6001" coordsize="2753,0" path="m4751,6001r2753,e" filled="f" strokeweight=".58pt">
              <v:path arrowok="t"/>
            </v:shape>
            <v:shape id="_x0000_s2375" style="position:absolute;left:7513;top:6001;width:3963;height:0" coordorigin="7513,6001" coordsize="3963,0" path="m7513,6001r3963,e" filled="f" strokeweight=".58pt">
              <v:path arrowok="t"/>
            </v:shape>
            <v:shape id="_x0000_s2374" style="position:absolute;left:3804;top:1440;width:0;height:9436" coordorigin="3804,1440" coordsize="0,9436" path="m3804,1440r,9436e" filled="f" strokeweight=".58pt">
              <v:path arrowok="t"/>
            </v:shape>
            <v:shape id="_x0000_s2373" style="position:absolute;left:4750;top:1440;width:0;height:9436" coordorigin="4750,1440" coordsize="0,9436" path="m4750,1440r,9436e" filled="f" strokeweight=".58pt">
              <v:path arrowok="t"/>
            </v:shape>
            <v:shape id="_x0000_s2372" style="position:absolute;left:7513;top:1440;width:0;height:9436" coordorigin="7513,1440" coordsize="0,9436" path="m7513,1440r,9436e" filled="f" strokeweight=".58pt">
              <v:path arrowok="t"/>
            </v:shape>
            <v:shape id="_x0000_s2371" style="position:absolute;left:1450;top:10871;width:2345;height:0" coordorigin="1450,10871" coordsize="2345,0" path="m1450,10871r2345,e" filled="f" strokeweight=".58pt">
              <v:path arrowok="t"/>
            </v:shape>
            <v:shape id="_x0000_s2370" style="position:absolute;left:3814;top:10871;width:927;height:0" coordorigin="3814,10871" coordsize="927,0" path="m3814,10871r927,e" filled="f" strokeweight=".58pt">
              <v:path arrowok="t"/>
            </v:shape>
            <v:shape id="_x0000_s2369" style="position:absolute;left:4760;top:10871;width:2744;height:0" coordorigin="4760,10871" coordsize="2744,0" path="m4760,10871r2744,e" filled="f" strokeweight=".58pt">
              <v:path arrowok="t"/>
            </v:shape>
            <v:shape id="_x0000_s2368" style="position:absolute;left:7523;top:10871;width:979;height:0" coordorigin="7523,10871" coordsize="979,0" path="m7523,10871r979,e" filled="f" strokeweight=".58pt">
              <v:path arrowok="t"/>
            </v:shape>
            <v:shape id="_x0000_s2367" style="position:absolute;left:8502;top:10871;width:10;height:0" coordorigin="8502,10871" coordsize="10,0" path="m8502,10871r10,e" filled="f" strokeweight=".58pt">
              <v:path arrowok="t"/>
            </v:shape>
            <v:shape id="_x0000_s2366" style="position:absolute;left:8512;top:10871;width:1124;height:0" coordorigin="8512,10871" coordsize="1124,0" path="m8512,10871r1123,e" filled="f" strokeweight=".58pt">
              <v:path arrowok="t"/>
            </v:shape>
            <v:shape id="_x0000_s2365" style="position:absolute;left:9636;top:10871;width:10;height:0" coordorigin="9636,10871" coordsize="10,0" path="m9636,10871r9,e" filled="f" strokeweight=".58pt">
              <v:path arrowok="t"/>
            </v:shape>
            <v:shape id="_x0000_s2364" style="position:absolute;left:9645;top:10871;width:1831;height:0" coordorigin="9645,10871" coordsize="1831,0" path="m9645,10871r1831,e" filled="f" strokeweight=".58pt">
              <v:path arrowok="t"/>
            </v:shape>
            <v:shape id="_x0000_s2363" style="position:absolute;left:1450;top:11205;width:2345;height:0" coordorigin="1450,11205" coordsize="2345,0" path="m1450,11205r2345,e" filled="f" strokeweight=".58pt">
              <v:path arrowok="t"/>
            </v:shape>
            <v:shape id="_x0000_s2362" style="position:absolute;left:3814;top:11205;width:927;height:0" coordorigin="3814,11205" coordsize="927,0" path="m3814,11205r927,e" filled="f" strokeweight=".58pt">
              <v:path arrowok="t"/>
            </v:shape>
            <v:shape id="_x0000_s2361" style="position:absolute;left:4760;top:11205;width:2744;height:0" coordorigin="4760,11205" coordsize="2744,0" path="m4760,11205r2744,e" filled="f" strokeweight=".58pt">
              <v:path arrowok="t"/>
            </v:shape>
            <v:shape id="_x0000_s2360" style="position:absolute;left:7523;top:11205;width:979;height:0" coordorigin="7523,11205" coordsize="979,0" path="m7523,11205r979,e" filled="f" strokeweight=".58pt">
              <v:path arrowok="t"/>
            </v:shape>
            <v:shape id="_x0000_s2359" style="position:absolute;left:8502;top:11205;width:10;height:0" coordorigin="8502,11205" coordsize="10,0" path="m8502,11205r10,e" filled="f" strokeweight=".58pt">
              <v:path arrowok="t"/>
            </v:shape>
            <v:shape id="_x0000_s2358" style="position:absolute;left:8512;top:11205;width:1124;height:0" coordorigin="8512,11205" coordsize="1124,0" path="m8512,11205r1123,e" filled="f" strokeweight=".58pt">
              <v:path arrowok="t"/>
            </v:shape>
            <v:shape id="_x0000_s2357" style="position:absolute;left:9636;top:11205;width:10;height:0" coordorigin="9636,11205" coordsize="10,0" path="m9636,11205r9,e" filled="f" strokeweight=".58pt">
              <v:path arrowok="t"/>
            </v:shape>
            <v:shape id="_x0000_s2356" style="position:absolute;left:9645;top:11205;width:1831;height:0" coordorigin="9645,11205" coordsize="1831,0" path="m9645,11205r1831,e" filled="f" strokeweight=".58pt">
              <v:path arrowok="t"/>
            </v:shape>
            <v:shape id="_x0000_s2355" style="position:absolute;left:1445;top:1440;width:0;height:15290" coordorigin="1445,1440" coordsize="0,15290" path="m1445,1440r,15290e" filled="f" strokeweight=".58pt">
              <v:path arrowok="t"/>
            </v:shape>
            <v:shape id="_x0000_s2354" style="position:absolute;left:1450;top:16726;width:2345;height:0" coordorigin="1450,16726" coordsize="2345,0" path="m1450,16726r2345,e" filled="f" strokeweight=".20464mm">
              <v:path arrowok="t"/>
            </v:shape>
            <v:shape id="_x0000_s2353" style="position:absolute;left:3802;top:11200;width:0;height:5531" coordorigin="3802,11200" coordsize="0,5531" path="m3802,11200r,5530e" filled="f" strokeweight=".58pt">
              <v:path arrowok="t"/>
            </v:shape>
            <v:shape id="_x0000_s2352" style="position:absolute;left:3804;top:16726;width:936;height:0" coordorigin="3804,16726" coordsize="936,0" path="m3804,16726r937,e" filled="f" strokeweight=".20464mm">
              <v:path arrowok="t"/>
            </v:shape>
            <v:shape id="_x0000_s2351" style="position:absolute;left:4748;top:11200;width:0;height:5531" coordorigin="4748,11200" coordsize="0,5531" path="m4748,11200r,5530e" filled="f" strokeweight=".58pt">
              <v:path arrowok="t"/>
            </v:shape>
            <v:shape id="_x0000_s2350" style="position:absolute;left:4751;top:16726;width:2753;height:0" coordorigin="4751,16726" coordsize="2753,0" path="m4751,16726r2753,e" filled="f" strokeweight=".20464mm">
              <v:path arrowok="t"/>
            </v:shape>
            <v:shape id="_x0000_s2349" style="position:absolute;left:7511;top:11200;width:0;height:5531" coordorigin="7511,11200" coordsize="0,5531" path="m7511,11200r,5530e" filled="f" strokeweight=".58pt">
              <v:path arrowok="t"/>
            </v:shape>
            <v:shape id="_x0000_s2348" style="position:absolute;left:7513;top:16726;width:3963;height:0" coordorigin="7513,16726" coordsize="3963,0" path="m7513,16726r3963,e" filled="f" strokeweight=".20464mm">
              <v:path arrowok="t"/>
            </v:shape>
            <v:shape id="_x0000_s2347" style="position:absolute;left:11481;top:1440;width:0;height:15290" coordorigin="11481,1440" coordsize="0,15290" path="m11481,1440r,15290e" filled="f" strokeweight=".20464mm">
              <v:path arrowok="t"/>
            </v:shape>
            <w10:wrap anchorx="page" anchory="page"/>
          </v:group>
        </w:pict>
      </w:r>
      <w:r w:rsidR="00D718C5">
        <w:rPr>
          <w:rFonts w:ascii="Bookman Old Style" w:eastAsia="Bookman Old Style" w:hAnsi="Bookman Old Style" w:cs="Bookman Old Style"/>
          <w:sz w:val="24"/>
          <w:szCs w:val="24"/>
        </w:rPr>
        <w:t>3.3.</w:t>
      </w:r>
      <w:r w:rsidR="00D718C5">
        <w:rPr>
          <w:rFonts w:ascii="Bookman Old Style" w:eastAsia="Bookman Old Style" w:hAnsi="Bookman Old Style" w:cs="Bookman Old Style"/>
          <w:spacing w:val="-5"/>
          <w:sz w:val="24"/>
          <w:szCs w:val="24"/>
        </w:rPr>
        <w:t xml:space="preserve"> </w:t>
      </w:r>
      <w:r w:rsidR="00D718C5">
        <w:rPr>
          <w:rFonts w:ascii="Bookman Old Style" w:eastAsia="Bookman Old Style" w:hAnsi="Bookman Old Style" w:cs="Bookman Old Style"/>
          <w:sz w:val="24"/>
          <w:szCs w:val="24"/>
        </w:rPr>
        <w:t xml:space="preserve">Menyeimbangkan      </w:t>
      </w:r>
      <w:r w:rsidR="00D718C5">
        <w:rPr>
          <w:rFonts w:ascii="Bookman Old Style" w:eastAsia="Bookman Old Style" w:hAnsi="Bookman Old Style" w:cs="Bookman Old Style"/>
          <w:spacing w:val="71"/>
          <w:sz w:val="24"/>
          <w:szCs w:val="24"/>
        </w:rPr>
        <w:t xml:space="preserve"> </w:t>
      </w:r>
      <w:r w:rsidR="00D718C5">
        <w:rPr>
          <w:rFonts w:ascii="Bookman Old Style" w:eastAsia="Bookman Old Style" w:hAnsi="Bookman Old Style" w:cs="Bookman Old Style"/>
          <w:sz w:val="24"/>
          <w:szCs w:val="24"/>
        </w:rPr>
        <w:t>antara kemungkinan</w:t>
      </w:r>
      <w:r w:rsidR="00D718C5">
        <w:rPr>
          <w:rFonts w:ascii="Bookman Old Style" w:eastAsia="Bookman Old Style" w:hAnsi="Bookman Old Style" w:cs="Bookman Old Style"/>
          <w:sz w:val="24"/>
          <w:szCs w:val="24"/>
        </w:rPr>
        <w:tab/>
        <w:t xml:space="preserve">risiko   </w:t>
      </w:r>
      <w:r w:rsidR="00D718C5">
        <w:rPr>
          <w:rFonts w:ascii="Bookman Old Style" w:eastAsia="Bookman Old Style" w:hAnsi="Bookman Old Style" w:cs="Bookman Old Style"/>
          <w:spacing w:val="64"/>
          <w:sz w:val="24"/>
          <w:szCs w:val="24"/>
        </w:rPr>
        <w:t xml:space="preserve"> </w:t>
      </w:r>
      <w:r w:rsidR="00D718C5">
        <w:rPr>
          <w:rFonts w:ascii="Bookman Old Style" w:eastAsia="Bookman Old Style" w:hAnsi="Bookman Old Style" w:cs="Bookman Old Style"/>
          <w:sz w:val="24"/>
          <w:szCs w:val="24"/>
        </w:rPr>
        <w:t>dan keberhasilan</w:t>
      </w:r>
      <w:r w:rsidR="00D718C5">
        <w:rPr>
          <w:rFonts w:ascii="Bookman Old Style" w:eastAsia="Bookman Old Style" w:hAnsi="Bookman Old Style" w:cs="Bookman Old Style"/>
          <w:sz w:val="24"/>
          <w:szCs w:val="24"/>
        </w:rPr>
        <w:tab/>
      </w:r>
      <w:r w:rsidR="00D718C5">
        <w:rPr>
          <w:rFonts w:ascii="Bookman Old Style" w:eastAsia="Bookman Old Style" w:hAnsi="Bookman Old Style" w:cs="Bookman Old Style"/>
          <w:sz w:val="24"/>
          <w:szCs w:val="24"/>
        </w:rPr>
        <w:tab/>
        <w:t>dalam implementasinya.</w:t>
      </w:r>
    </w:p>
    <w:p w:rsidR="006A742E" w:rsidRDefault="00D718C5">
      <w:pPr>
        <w:spacing w:before="62" w:line="276" w:lineRule="auto"/>
        <w:ind w:left="3416" w:right="579" w:hanging="3274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lastRenderedPageBreak/>
        <w:t>1.</w:t>
      </w:r>
      <w:r>
        <w:rPr>
          <w:rFonts w:ascii="Bookman Old Style" w:eastAsia="Bookman Old Style" w:hAnsi="Bookman Old Style" w:cs="Bookman Old Style"/>
          <w:spacing w:val="-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Perekat Bangsa      </w:t>
      </w:r>
      <w:r>
        <w:rPr>
          <w:rFonts w:ascii="Bookman Old Style" w:eastAsia="Bookman Old Style" w:hAnsi="Bookman Old Style" w:cs="Bookman Old Style"/>
          <w:spacing w:val="1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3    </w:t>
      </w:r>
      <w:r>
        <w:rPr>
          <w:rFonts w:ascii="Bookman Old Style" w:eastAsia="Bookman Old Style" w:hAnsi="Bookman Old Style" w:cs="Bookman Old Style"/>
          <w:spacing w:val="6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Mempromosikan, mengembangkan</w:t>
      </w:r>
    </w:p>
    <w:p w:rsidR="006A742E" w:rsidRDefault="00D718C5">
      <w:pPr>
        <w:spacing w:line="276" w:lineRule="auto"/>
        <w:ind w:left="3416" w:right="-42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sikap  </w:t>
      </w:r>
      <w:r>
        <w:rPr>
          <w:rFonts w:ascii="Bookman Old Style" w:eastAsia="Bookman Old Style" w:hAnsi="Bookman Old Style" w:cs="Bookman Old Style"/>
          <w:spacing w:val="5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toleransi  </w:t>
      </w:r>
      <w:r>
        <w:rPr>
          <w:rFonts w:ascii="Bookman Old Style" w:eastAsia="Bookman Old Style" w:hAnsi="Bookman Old Style" w:cs="Bookman Old Style"/>
          <w:spacing w:val="5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an persatuan</w:t>
      </w:r>
    </w:p>
    <w:p w:rsidR="006A742E" w:rsidRDefault="00D718C5">
      <w:pPr>
        <w:tabs>
          <w:tab w:val="left" w:pos="1620"/>
          <w:tab w:val="left" w:pos="2160"/>
          <w:tab w:val="left" w:pos="2200"/>
        </w:tabs>
        <w:spacing w:before="62" w:line="275" w:lineRule="auto"/>
        <w:ind w:left="509" w:right="73" w:hanging="509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br w:type="column"/>
      </w:r>
      <w:r>
        <w:rPr>
          <w:rFonts w:ascii="Bookman Old Style" w:eastAsia="Bookman Old Style" w:hAnsi="Bookman Old Style" w:cs="Bookman Old Style"/>
          <w:sz w:val="24"/>
          <w:szCs w:val="24"/>
        </w:rPr>
        <w:lastRenderedPageBreak/>
        <w:t>3.1.</w:t>
      </w:r>
      <w:r>
        <w:rPr>
          <w:rFonts w:ascii="Bookman Old Style" w:eastAsia="Bookman Old Style" w:hAnsi="Bookman Old Style" w:cs="Bookman Old Style"/>
          <w:spacing w:val="-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Mempromosikan          </w:t>
      </w:r>
      <w:r>
        <w:rPr>
          <w:rFonts w:ascii="Bookman Old Style" w:eastAsia="Bookman Old Style" w:hAnsi="Bookman Old Style" w:cs="Bookman Old Style"/>
          <w:spacing w:val="1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sikap menghargai</w:t>
      </w:r>
      <w:r>
        <w:rPr>
          <w:rFonts w:ascii="Bookman Old Style" w:eastAsia="Bookman Old Style" w:hAnsi="Bookman Old Style" w:cs="Bookman Old Style"/>
          <w:sz w:val="24"/>
          <w:szCs w:val="24"/>
        </w:rPr>
        <w:tab/>
      </w:r>
      <w:r>
        <w:rPr>
          <w:rFonts w:ascii="Bookman Old Style" w:eastAsia="Bookman Old Style" w:hAnsi="Bookman Old Style" w:cs="Bookman Old Style"/>
          <w:sz w:val="24"/>
          <w:szCs w:val="24"/>
        </w:rPr>
        <w:tab/>
        <w:t xml:space="preserve">perbedaan   </w:t>
      </w:r>
      <w:r>
        <w:rPr>
          <w:rFonts w:ascii="Bookman Old Style" w:eastAsia="Bookman Old Style" w:hAnsi="Bookman Old Style" w:cs="Bookman Old Style"/>
          <w:spacing w:val="8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di antara</w:t>
      </w:r>
      <w:r>
        <w:rPr>
          <w:rFonts w:ascii="Bookman Old Style" w:eastAsia="Bookman Old Style" w:hAnsi="Bookman Old Style" w:cs="Bookman Old Style"/>
          <w:sz w:val="24"/>
          <w:szCs w:val="24"/>
        </w:rPr>
        <w:tab/>
        <w:t xml:space="preserve">orang-orang   </w:t>
      </w:r>
      <w:r>
        <w:rPr>
          <w:rFonts w:ascii="Bookman Old Style" w:eastAsia="Bookman Old Style" w:hAnsi="Bookman Old Style" w:cs="Bookman Old Style"/>
          <w:spacing w:val="4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yang mendorong</w:t>
      </w:r>
      <w:r>
        <w:rPr>
          <w:rFonts w:ascii="Bookman Old Style" w:eastAsia="Bookman Old Style" w:hAnsi="Bookman Old Style" w:cs="Bookman Old Style"/>
          <w:sz w:val="24"/>
          <w:szCs w:val="24"/>
        </w:rPr>
        <w:tab/>
        <w:t xml:space="preserve">toleransi   </w:t>
      </w:r>
      <w:r>
        <w:rPr>
          <w:rFonts w:ascii="Bookman Old Style" w:eastAsia="Bookman Old Style" w:hAnsi="Bookman Old Style" w:cs="Bookman Old Style"/>
          <w:spacing w:val="3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dan keterbukaan.</w:t>
      </w:r>
    </w:p>
    <w:p w:rsidR="006A742E" w:rsidRDefault="00D718C5">
      <w:pPr>
        <w:tabs>
          <w:tab w:val="left" w:pos="1140"/>
          <w:tab w:val="left" w:pos="1440"/>
          <w:tab w:val="left" w:pos="3000"/>
        </w:tabs>
        <w:spacing w:before="2" w:line="276" w:lineRule="auto"/>
        <w:ind w:left="509" w:right="73" w:hanging="509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3.2.</w:t>
      </w:r>
      <w:r>
        <w:rPr>
          <w:rFonts w:ascii="Bookman Old Style" w:eastAsia="Bookman Old Style" w:hAnsi="Bookman Old Style" w:cs="Bookman Old Style"/>
          <w:spacing w:val="-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Melakukan </w:t>
      </w:r>
      <w:r>
        <w:rPr>
          <w:rFonts w:ascii="Bookman Old Style" w:eastAsia="Bookman Old Style" w:hAnsi="Bookman Old Style" w:cs="Bookman Old Style"/>
          <w:spacing w:val="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pemetaan </w:t>
      </w:r>
      <w:r>
        <w:rPr>
          <w:rFonts w:ascii="Bookman Old Style" w:eastAsia="Bookman Old Style" w:hAnsi="Bookman Old Style" w:cs="Bookman Old Style"/>
          <w:spacing w:val="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sosial di</w:t>
      </w:r>
      <w:r>
        <w:rPr>
          <w:rFonts w:ascii="Bookman Old Style" w:eastAsia="Bookman Old Style" w:hAnsi="Bookman Old Style" w:cs="Bookman Old Style"/>
          <w:sz w:val="24"/>
          <w:szCs w:val="24"/>
        </w:rPr>
        <w:tab/>
        <w:t xml:space="preserve">masyarakat    </w:t>
      </w:r>
      <w:r>
        <w:rPr>
          <w:rFonts w:ascii="Bookman Old Style" w:eastAsia="Bookman Old Style" w:hAnsi="Bookman Old Style" w:cs="Bookman Old Style"/>
          <w:spacing w:val="3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sehingga dapat</w:t>
      </w:r>
      <w:r>
        <w:rPr>
          <w:rFonts w:ascii="Bookman Old Style" w:eastAsia="Bookman Old Style" w:hAnsi="Bookman Old Style" w:cs="Bookman Old Style"/>
          <w:sz w:val="24"/>
          <w:szCs w:val="24"/>
        </w:rPr>
        <w:tab/>
        <w:t xml:space="preserve">memberikan  </w:t>
      </w:r>
      <w:r>
        <w:rPr>
          <w:rFonts w:ascii="Bookman Old Style" w:eastAsia="Bookman Old Style" w:hAnsi="Bookman Old Style" w:cs="Bookman Old Style"/>
          <w:spacing w:val="3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respon yang sesuai dengan budaya yang</w:t>
      </w:r>
      <w:r>
        <w:rPr>
          <w:rFonts w:ascii="Bookman Old Style" w:eastAsia="Bookman Old Style" w:hAnsi="Bookman Old Style" w:cs="Bookman Old Style"/>
          <w:sz w:val="24"/>
          <w:szCs w:val="24"/>
        </w:rPr>
        <w:tab/>
      </w:r>
      <w:r>
        <w:rPr>
          <w:rFonts w:ascii="Bookman Old Style" w:eastAsia="Bookman Old Style" w:hAnsi="Bookman Old Style" w:cs="Bookman Old Style"/>
          <w:sz w:val="24"/>
          <w:szCs w:val="24"/>
        </w:rPr>
        <w:tab/>
      </w:r>
      <w:r>
        <w:rPr>
          <w:rFonts w:ascii="Bookman Old Style" w:eastAsia="Bookman Old Style" w:hAnsi="Bookman Old Style" w:cs="Bookman Old Style"/>
          <w:sz w:val="24"/>
          <w:szCs w:val="24"/>
        </w:rPr>
        <w:tab/>
        <w:t>berlaku. Mengidentifikasi</w:t>
      </w:r>
      <w:r>
        <w:rPr>
          <w:rFonts w:ascii="Bookman Old Style" w:eastAsia="Bookman Old Style" w:hAnsi="Bookman Old Style" w:cs="Bookman Old Style"/>
          <w:sz w:val="24"/>
          <w:szCs w:val="24"/>
        </w:rPr>
        <w:tab/>
      </w:r>
      <w:r>
        <w:rPr>
          <w:rFonts w:ascii="Bookman Old Style" w:eastAsia="Bookman Old Style" w:hAnsi="Bookman Old Style" w:cs="Bookman Old Style"/>
          <w:w w:val="78"/>
          <w:sz w:val="24"/>
          <w:szCs w:val="24"/>
        </w:rPr>
        <w:t xml:space="preserve">  </w:t>
      </w:r>
      <w:r>
        <w:rPr>
          <w:rFonts w:ascii="Bookman Old Style" w:eastAsia="Bookman Old Style" w:hAnsi="Bookman Old Style" w:cs="Bookman Old Style"/>
          <w:sz w:val="24"/>
          <w:szCs w:val="24"/>
        </w:rPr>
        <w:t>potensi kesalah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-</w:t>
      </w:r>
      <w:r>
        <w:rPr>
          <w:rFonts w:ascii="Bookman Old Style" w:eastAsia="Bookman Old Style" w:hAnsi="Bookman Old Style" w:cs="Bookman Old Style"/>
          <w:sz w:val="24"/>
          <w:szCs w:val="24"/>
        </w:rPr>
        <w:t>pahaman yang diakibatkan</w:t>
      </w:r>
      <w:r>
        <w:rPr>
          <w:rFonts w:ascii="Bookman Old Style" w:eastAsia="Bookman Old Style" w:hAnsi="Bookman Old Style" w:cs="Bookman Old Style"/>
          <w:sz w:val="24"/>
          <w:szCs w:val="24"/>
        </w:rPr>
        <w:tab/>
      </w:r>
      <w:r>
        <w:rPr>
          <w:rFonts w:ascii="Bookman Old Style" w:eastAsia="Bookman Old Style" w:hAnsi="Bookman Old Style" w:cs="Bookman Old Style"/>
          <w:w w:val="78"/>
          <w:sz w:val="24"/>
          <w:szCs w:val="24"/>
        </w:rPr>
        <w:t xml:space="preserve">  </w:t>
      </w:r>
      <w:r>
        <w:rPr>
          <w:rFonts w:ascii="Bookman Old Style" w:eastAsia="Bookman Old Style" w:hAnsi="Bookman Old Style" w:cs="Bookman Old Style"/>
          <w:sz w:val="24"/>
          <w:szCs w:val="24"/>
        </w:rPr>
        <w:t>adanya keragaman budaya y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ng ada.</w:t>
      </w:r>
    </w:p>
    <w:p w:rsidR="006A742E" w:rsidRDefault="00D718C5">
      <w:pPr>
        <w:spacing w:before="1" w:line="276" w:lineRule="auto"/>
        <w:ind w:left="509" w:right="75" w:hanging="509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3.3.</w:t>
      </w:r>
      <w:r>
        <w:rPr>
          <w:rFonts w:ascii="Bookman Old Style" w:eastAsia="Bookman Old Style" w:hAnsi="Bookman Old Style" w:cs="Bookman Old Style"/>
          <w:spacing w:val="-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Menjadi   </w:t>
      </w:r>
      <w:r>
        <w:rPr>
          <w:rFonts w:ascii="Bookman Old Style" w:eastAsia="Bookman Old Style" w:hAnsi="Bookman Old Style" w:cs="Bookman Old Style"/>
          <w:spacing w:val="7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mediator   </w:t>
      </w:r>
      <w:r>
        <w:rPr>
          <w:rFonts w:ascii="Bookman Old Style" w:eastAsia="Bookman Old Style" w:hAnsi="Bookman Old Style" w:cs="Bookman Old Style"/>
          <w:spacing w:val="7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untuk menyelesaikan </w:t>
      </w:r>
      <w:r>
        <w:rPr>
          <w:rFonts w:ascii="Bookman Old Style" w:eastAsia="Bookman Old Style" w:hAnsi="Bookman Old Style" w:cs="Bookman Old Style"/>
          <w:spacing w:val="3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konflik </w:t>
      </w:r>
      <w:r>
        <w:rPr>
          <w:rFonts w:ascii="Bookman Old Style" w:eastAsia="Bookman Old Style" w:hAnsi="Bookman Old Style" w:cs="Bookman Old Style"/>
          <w:spacing w:val="3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atau</w:t>
      </w:r>
    </w:p>
    <w:p w:rsidR="006A742E" w:rsidRDefault="00D718C5">
      <w:pPr>
        <w:spacing w:before="1" w:line="260" w:lineRule="exact"/>
        <w:ind w:left="509"/>
        <w:rPr>
          <w:rFonts w:ascii="Bookman Old Style" w:eastAsia="Bookman Old Style" w:hAnsi="Bookman Old Style" w:cs="Bookman Old Style"/>
          <w:sz w:val="24"/>
          <w:szCs w:val="24"/>
        </w:rPr>
        <w:sectPr w:rsidR="006A742E">
          <w:type w:val="continuous"/>
          <w:pgSz w:w="12240" w:h="18720"/>
          <w:pgMar w:top="1380" w:right="640" w:bottom="280" w:left="1380" w:header="720" w:footer="720" w:gutter="0"/>
          <w:cols w:num="2" w:space="720" w:equalWidth="0">
            <w:col w:w="6078" w:space="46"/>
            <w:col w:w="4096"/>
          </w:cols>
        </w:sectPr>
      </w:pPr>
      <w:r>
        <w:rPr>
          <w:rFonts w:ascii="Bookman Old Style" w:eastAsia="Bookman Old Style" w:hAnsi="Bookman Old Style" w:cs="Bookman Old Style"/>
          <w:position w:val="-1"/>
          <w:sz w:val="24"/>
          <w:szCs w:val="24"/>
        </w:rPr>
        <w:t xml:space="preserve">mengurangi </w:t>
      </w:r>
      <w:r>
        <w:rPr>
          <w:rFonts w:ascii="Bookman Old Style" w:eastAsia="Bookman Old Style" w:hAnsi="Bookman Old Style" w:cs="Bookman Old Style"/>
          <w:spacing w:val="7"/>
          <w:position w:val="-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position w:val="-1"/>
          <w:sz w:val="24"/>
          <w:szCs w:val="24"/>
        </w:rPr>
        <w:t xml:space="preserve">dampak </w:t>
      </w:r>
      <w:r>
        <w:rPr>
          <w:rFonts w:ascii="Bookman Old Style" w:eastAsia="Bookman Old Style" w:hAnsi="Bookman Old Style" w:cs="Bookman Old Style"/>
          <w:spacing w:val="7"/>
          <w:position w:val="-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position w:val="-1"/>
          <w:sz w:val="24"/>
          <w:szCs w:val="24"/>
        </w:rPr>
        <w:t>negatif</w:t>
      </w:r>
    </w:p>
    <w:p w:rsidR="006A742E" w:rsidRDefault="006A742E">
      <w:pPr>
        <w:spacing w:before="1" w:line="160" w:lineRule="exact"/>
        <w:rPr>
          <w:sz w:val="16"/>
          <w:szCs w:val="16"/>
        </w:rPr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before="26"/>
        <w:ind w:right="796"/>
        <w:jc w:val="right"/>
        <w:rPr>
          <w:rFonts w:ascii="Bookman Old Style" w:eastAsia="Bookman Old Style" w:hAnsi="Bookman Old Style" w:cs="Bookman Old Style"/>
          <w:sz w:val="24"/>
          <w:szCs w:val="24"/>
        </w:rPr>
        <w:sectPr w:rsidR="006A742E">
          <w:type w:val="continuous"/>
          <w:pgSz w:w="12240" w:h="18720"/>
          <w:pgMar w:top="1380" w:right="640" w:bottom="280" w:left="1380" w:header="720" w:footer="720" w:gutter="0"/>
          <w:cols w:space="720"/>
        </w:sectPr>
      </w:pPr>
    </w:p>
    <w:p w:rsidR="006A742E" w:rsidRDefault="006A742E">
      <w:pPr>
        <w:spacing w:before="4" w:line="80" w:lineRule="exact"/>
        <w:rPr>
          <w:sz w:val="9"/>
          <w:szCs w:val="9"/>
        </w:rPr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/>
      </w:tblPr>
      <w:tblGrid>
        <w:gridCol w:w="2354"/>
        <w:gridCol w:w="946"/>
        <w:gridCol w:w="2763"/>
        <w:gridCol w:w="3973"/>
      </w:tblGrid>
      <w:tr w:rsidR="006A742E">
        <w:trPr>
          <w:trHeight w:hRule="exact" w:val="658"/>
        </w:trPr>
        <w:tc>
          <w:tcPr>
            <w:tcW w:w="23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742E" w:rsidRDefault="006A742E"/>
        </w:tc>
        <w:tc>
          <w:tcPr>
            <w:tcW w:w="9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742E" w:rsidRDefault="006A742E"/>
        </w:tc>
        <w:tc>
          <w:tcPr>
            <w:tcW w:w="27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742E" w:rsidRDefault="006A742E"/>
        </w:tc>
        <w:tc>
          <w:tcPr>
            <w:tcW w:w="39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742E" w:rsidRDefault="00D718C5">
            <w:pPr>
              <w:spacing w:line="260" w:lineRule="exact"/>
              <w:ind w:left="498" w:right="-63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dari  </w:t>
            </w:r>
            <w:r>
              <w:rPr>
                <w:rFonts w:ascii="Bookman Old Style" w:eastAsia="Bookman Old Style" w:hAnsi="Bookman Old Style" w:cs="Bookman Old Style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konflik  </w:t>
            </w:r>
            <w:r>
              <w:rPr>
                <w:rFonts w:ascii="Bookman Old Style" w:eastAsia="Bookman Old Style" w:hAnsi="Bookman Old Style" w:cs="Bookman Old Style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atau  </w:t>
            </w:r>
            <w:r>
              <w:rPr>
                <w:rFonts w:ascii="Bookman Old Style" w:eastAsia="Bookman Old Style" w:hAnsi="Bookman Old Style" w:cs="Bookman Old Style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potensi</w:t>
            </w:r>
          </w:p>
          <w:p w:rsidR="006A742E" w:rsidRDefault="00D718C5">
            <w:pPr>
              <w:spacing w:before="42"/>
              <w:ind w:left="498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konflik.</w:t>
            </w:r>
          </w:p>
        </w:tc>
      </w:tr>
      <w:tr w:rsidR="006A742E">
        <w:trPr>
          <w:trHeight w:hRule="exact" w:val="334"/>
        </w:trPr>
        <w:tc>
          <w:tcPr>
            <w:tcW w:w="10036" w:type="dxa"/>
            <w:gridSpan w:val="4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6A742E" w:rsidRDefault="00D718C5">
            <w:pPr>
              <w:spacing w:before="1"/>
              <w:ind w:left="102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C.</w:t>
            </w:r>
            <w:r>
              <w:rPr>
                <w:rFonts w:ascii="Bookman Old Style" w:eastAsia="Bookman Old Style" w:hAnsi="Bookman Old Style" w:cs="Bookman Old Style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Teknis</w:t>
            </w:r>
          </w:p>
        </w:tc>
      </w:tr>
      <w:tr w:rsidR="006A742E">
        <w:trPr>
          <w:trHeight w:hRule="exact" w:val="7787"/>
        </w:trPr>
        <w:tc>
          <w:tcPr>
            <w:tcW w:w="23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742E" w:rsidRDefault="00D718C5">
            <w:pPr>
              <w:spacing w:line="260" w:lineRule="exact"/>
              <w:ind w:left="71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1.</w:t>
            </w:r>
            <w:r>
              <w:rPr>
                <w:rFonts w:ascii="Bookman Old Style" w:eastAsia="Bookman Old Style" w:hAnsi="Bookman Old Style" w:cs="Bookman Old Style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Perencanaan</w:t>
            </w:r>
          </w:p>
        </w:tc>
        <w:tc>
          <w:tcPr>
            <w:tcW w:w="9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742E" w:rsidRDefault="00D718C5">
            <w:pPr>
              <w:spacing w:line="260" w:lineRule="exact"/>
              <w:ind w:left="355" w:right="355"/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</w:p>
        </w:tc>
        <w:tc>
          <w:tcPr>
            <w:tcW w:w="27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742E" w:rsidRDefault="00D718C5">
            <w:pPr>
              <w:spacing w:line="260" w:lineRule="exact"/>
              <w:ind w:left="45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Mampu    </w:t>
            </w:r>
            <w:r>
              <w:rPr>
                <w:rFonts w:ascii="Bookman Old Style" w:eastAsia="Bookman Old Style" w:hAnsi="Bookman Old Style" w:cs="Bookman Old Style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memimpin,</w:t>
            </w:r>
          </w:p>
          <w:p w:rsidR="006A742E" w:rsidRDefault="00D718C5">
            <w:pPr>
              <w:spacing w:before="42" w:line="276" w:lineRule="auto"/>
              <w:ind w:left="45" w:right="3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mengelola            </w:t>
            </w:r>
            <w:r>
              <w:rPr>
                <w:rFonts w:ascii="Bookman Old Style" w:eastAsia="Bookman Old Style" w:hAnsi="Bookman Old Style" w:cs="Bookman Old Style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dan menyelesaikan permasalahan    </w:t>
            </w:r>
            <w:r>
              <w:rPr>
                <w:rFonts w:ascii="Bookman Old Style" w:eastAsia="Bookman Old Style" w:hAnsi="Bookman Old Style" w:cs="Bookman Old Style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yang timbul             tentang penyusunan    </w:t>
            </w:r>
            <w:r>
              <w:rPr>
                <w:rFonts w:ascii="Bookman Old Style" w:eastAsia="Bookman Old Style" w:hAnsi="Bookman Old Style" w:cs="Bookman Old Style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bahan Renstra, </w:t>
            </w:r>
            <w:r>
              <w:rPr>
                <w:rFonts w:ascii="Bookman Old Style" w:eastAsia="Bookman Old Style" w:hAnsi="Bookman Old Style" w:cs="Bookman Old Style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Renja, </w:t>
            </w:r>
            <w:r>
              <w:rPr>
                <w:rFonts w:ascii="Bookman Old Style" w:eastAsia="Bookman Old Style" w:hAnsi="Bookman Old Style" w:cs="Bookman Old Style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K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U, RK</w:t>
            </w:r>
            <w:r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T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,</w:t>
            </w:r>
            <w:r>
              <w:rPr>
                <w:rFonts w:ascii="Bookman Old Style" w:eastAsia="Bookman Old Style" w:hAnsi="Bookman Old Style" w:cs="Bookman Old Style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K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A,</w:t>
            </w:r>
            <w:r>
              <w:rPr>
                <w:rFonts w:ascii="Bookman Old Style" w:eastAsia="Bookman Old Style" w:hAnsi="Bookman Old Style" w:cs="Bookman Old Style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DPA,</w:t>
            </w:r>
            <w:r>
              <w:rPr>
                <w:rFonts w:ascii="Bookman Old Style" w:eastAsia="Bookman Old Style" w:hAnsi="Bookman Old Style" w:cs="Bookman Old Style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PA, PK   </w:t>
            </w:r>
            <w:r>
              <w:rPr>
                <w:rFonts w:ascii="Bookman Old Style" w:eastAsia="Bookman Old Style" w:hAnsi="Bookman Old Style" w:cs="Bookman Old Style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sesuai   </w:t>
            </w:r>
            <w:r>
              <w:rPr>
                <w:rFonts w:ascii="Bookman Old Style" w:eastAsia="Bookman Old Style" w:hAnsi="Bookman Old Style" w:cs="Bookman Old Style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den</w:t>
            </w:r>
            <w:r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an standar.</w:t>
            </w:r>
          </w:p>
        </w:tc>
        <w:tc>
          <w:tcPr>
            <w:tcW w:w="39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742E" w:rsidRDefault="00D718C5">
            <w:pPr>
              <w:spacing w:line="260" w:lineRule="exact"/>
              <w:ind w:left="102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3.1.</w:t>
            </w:r>
            <w:r>
              <w:rPr>
                <w:rFonts w:ascii="Bookman Old Style" w:eastAsia="Bookman Old Style" w:hAnsi="Bookman Old Style" w:cs="Bookman Old Style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Menguasai</w:t>
            </w:r>
            <w:r>
              <w:rPr>
                <w:rFonts w:ascii="Bookman Old Style" w:eastAsia="Bookman Old Style" w:hAnsi="Bookman Old Style" w:cs="Bookman Old Style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prinsi</w:t>
            </w:r>
            <w:r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p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-prinsip</w:t>
            </w:r>
          </w:p>
          <w:p w:rsidR="006A742E" w:rsidRDefault="00D718C5">
            <w:pPr>
              <w:spacing w:before="42" w:line="276" w:lineRule="auto"/>
              <w:ind w:left="678" w:right="6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teori</w:t>
            </w:r>
            <w:r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dan praktek</w:t>
            </w:r>
            <w:r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bahan Renstra, Renja, </w:t>
            </w:r>
            <w:r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, RK</w:t>
            </w:r>
            <w:r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T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, RKA, DPA, D</w:t>
            </w:r>
            <w:r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PA, </w:t>
            </w:r>
            <w:r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K yang efektif.</w:t>
            </w:r>
          </w:p>
          <w:p w:rsidR="006A742E" w:rsidRDefault="00D718C5">
            <w:pPr>
              <w:spacing w:before="1" w:line="276" w:lineRule="auto"/>
              <w:ind w:left="678" w:right="60" w:hanging="576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3.2.</w:t>
            </w:r>
            <w:r>
              <w:rPr>
                <w:rFonts w:ascii="Bookman Old Style" w:eastAsia="Bookman Old Style" w:hAnsi="Bookman Old Style" w:cs="Bookman Old Style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Mampu</w:t>
            </w:r>
            <w:r>
              <w:rPr>
                <w:rFonts w:ascii="Bookman Old Style" w:eastAsia="Bookman Old Style" w:hAnsi="Bookman Old Style" w:cs="Bookman Old Style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menganalisis</w:t>
            </w:r>
            <w:r>
              <w:rPr>
                <w:rFonts w:ascii="Bookman Old Style" w:eastAsia="Bookman Old Style" w:hAnsi="Bookman Old Style" w:cs="Bookman Old Style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dan menyelesaikan permasalahan</w:t>
            </w:r>
            <w:r>
              <w:rPr>
                <w:rFonts w:ascii="Bookman Old Style" w:eastAsia="Bookman Old Style" w:hAnsi="Bookman Old Style" w:cs="Bookman Old Style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yang</w:t>
            </w:r>
            <w:r>
              <w:rPr>
                <w:rFonts w:ascii="Bookman Old Style" w:eastAsia="Bookman Old Style" w:hAnsi="Bookman Old Style" w:cs="Bookman Old Style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timbul terkait</w:t>
            </w:r>
            <w:r>
              <w:rPr>
                <w:rFonts w:ascii="Bookman Old Style" w:eastAsia="Bookman Old Style" w:hAnsi="Bookman Old Style" w:cs="Bookman Old Style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penyusunan</w:t>
            </w:r>
            <w:r>
              <w:rPr>
                <w:rFonts w:ascii="Bookman Old Style" w:eastAsia="Bookman Old Style" w:hAnsi="Bookman Old Style" w:cs="Bookman Old Style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bahan Renstra,</w:t>
            </w:r>
            <w:r>
              <w:rPr>
                <w:rFonts w:ascii="Bookman Old Style" w:eastAsia="Bookman Old Style" w:hAnsi="Bookman Old Style" w:cs="Bookman Old Style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Renja,</w:t>
            </w:r>
            <w:r>
              <w:rPr>
                <w:rFonts w:ascii="Bookman Old Style" w:eastAsia="Bookman Old Style" w:hAnsi="Bookman Old Style" w:cs="Bookman Old Style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,</w:t>
            </w:r>
            <w:r>
              <w:rPr>
                <w:rFonts w:ascii="Bookman Old Style" w:eastAsia="Bookman Old Style" w:hAnsi="Bookman Old Style" w:cs="Bookman Old Style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RK</w:t>
            </w:r>
            <w:r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T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, RKA, DPA, D</w:t>
            </w:r>
            <w:r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PA, P</w:t>
            </w:r>
            <w:r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K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</w:p>
          <w:p w:rsidR="006A742E" w:rsidRDefault="00D718C5">
            <w:pPr>
              <w:tabs>
                <w:tab w:val="left" w:pos="3100"/>
              </w:tabs>
              <w:spacing w:before="1" w:line="276" w:lineRule="auto"/>
              <w:ind w:left="678" w:right="61" w:hanging="576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3.3. Pernah    </w:t>
            </w:r>
            <w:r>
              <w:rPr>
                <w:rFonts w:ascii="Bookman Old Style" w:eastAsia="Bookman Old Style" w:hAnsi="Bookman Old Style" w:cs="Bookman Old Style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atau    </w:t>
            </w:r>
            <w:r>
              <w:rPr>
                <w:rFonts w:ascii="Bookman Old Style" w:eastAsia="Bookman Old Style" w:hAnsi="Bookman Old Style" w:cs="Bookman Old Style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Mampu memimpin</w:t>
            </w:r>
            <w:r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dan m</w:t>
            </w:r>
            <w:r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e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ngelola penyusunan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  <w:t xml:space="preserve">bahan Renstra, Renja, </w:t>
            </w:r>
            <w:r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, RK</w:t>
            </w:r>
            <w:r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T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, RKA,</w:t>
            </w:r>
            <w:r>
              <w:rPr>
                <w:rFonts w:ascii="Bookman Old Style" w:eastAsia="Bookman Old Style" w:hAnsi="Bookman Old Style" w:cs="Bookman Old Style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DPA,</w:t>
            </w:r>
            <w:r>
              <w:rPr>
                <w:rFonts w:ascii="Bookman Old Style" w:eastAsia="Bookman Old Style" w:hAnsi="Bookman Old Style" w:cs="Bookman Old Style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PA,</w:t>
            </w:r>
            <w:r>
              <w:rPr>
                <w:rFonts w:ascii="Bookman Old Style" w:eastAsia="Bookman Old Style" w:hAnsi="Bookman Old Style" w:cs="Bookman Old Style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PK</w:t>
            </w:r>
            <w:r>
              <w:rPr>
                <w:rFonts w:ascii="Bookman Old Style" w:eastAsia="Bookman Old Style" w:hAnsi="Bookman Old Style" w:cs="Bookman Old Style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sesuai standar.</w:t>
            </w:r>
          </w:p>
          <w:p w:rsidR="006A742E" w:rsidRDefault="00D718C5">
            <w:pPr>
              <w:tabs>
                <w:tab w:val="left" w:pos="1600"/>
                <w:tab w:val="left" w:pos="3100"/>
              </w:tabs>
              <w:spacing w:before="1" w:line="276" w:lineRule="auto"/>
              <w:ind w:left="678" w:right="60" w:hanging="576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3.4.</w:t>
            </w:r>
            <w:r>
              <w:rPr>
                <w:rFonts w:ascii="Bookman Old Style" w:eastAsia="Bookman Old Style" w:hAnsi="Bookman Old Style" w:cs="Bookman Old Style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Mampu          menjelaskan secara lengkap, ri</w:t>
            </w:r>
            <w:r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ci dan jelas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</w:r>
            <w:r>
              <w:rPr>
                <w:rFonts w:ascii="Bookman Old Style" w:eastAsia="Bookman Old Style" w:hAnsi="Bookman Old Style" w:cs="Bookman Old Style"/>
                <w:w w:val="78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perihal     </w:t>
            </w:r>
            <w:r>
              <w:rPr>
                <w:rFonts w:ascii="Bookman Old Style" w:eastAsia="Bookman Old Style" w:hAnsi="Bookman Old Style" w:cs="Bookman Old Style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t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entang penyusunan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  <w:t xml:space="preserve">bahan Renstra, Renja, </w:t>
            </w:r>
            <w:r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, RK</w:t>
            </w:r>
            <w:r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T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, RKA,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  <w:t xml:space="preserve">DPA,   </w:t>
            </w:r>
            <w:r>
              <w:rPr>
                <w:rFonts w:ascii="Bookman Old Style" w:eastAsia="Bookman Old Style" w:hAnsi="Bookman Old Style" w:cs="Bookman Old Style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,   </w:t>
            </w:r>
            <w:r>
              <w:rPr>
                <w:rFonts w:ascii="Bookman Old Style" w:eastAsia="Bookman Old Style" w:hAnsi="Bookman Old Style" w:cs="Bookman Old Style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PK kepada </w:t>
            </w:r>
            <w:r>
              <w:rPr>
                <w:rFonts w:ascii="Bookman Old Style" w:eastAsia="Bookman Old Style" w:hAnsi="Bookman Old Style" w:cs="Bookman Old Style"/>
                <w:i/>
                <w:spacing w:val="2"/>
                <w:sz w:val="24"/>
                <w:szCs w:val="24"/>
              </w:rPr>
              <w:t>s</w:t>
            </w:r>
            <w:r>
              <w:rPr>
                <w:rFonts w:ascii="Bookman Old Style" w:eastAsia="Bookman Old Style" w:hAnsi="Bookman Old Style" w:cs="Bookman Old Style"/>
                <w:i/>
                <w:spacing w:val="-2"/>
                <w:sz w:val="24"/>
                <w:szCs w:val="24"/>
              </w:rPr>
              <w:t>ta</w:t>
            </w:r>
            <w:r>
              <w:rPr>
                <w:rFonts w:ascii="Bookman Old Style" w:eastAsia="Bookman Old Style" w:hAnsi="Bookman Old Style" w:cs="Bookman Old Style"/>
                <w:i/>
                <w:sz w:val="24"/>
                <w:szCs w:val="24"/>
              </w:rPr>
              <w:t>keholder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</w:p>
        </w:tc>
      </w:tr>
      <w:tr w:rsidR="006A742E">
        <w:trPr>
          <w:trHeight w:hRule="exact" w:val="6815"/>
        </w:trPr>
        <w:tc>
          <w:tcPr>
            <w:tcW w:w="23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742E" w:rsidRDefault="00D718C5">
            <w:pPr>
              <w:spacing w:line="260" w:lineRule="exact"/>
              <w:ind w:left="71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2.</w:t>
            </w:r>
            <w:r>
              <w:rPr>
                <w:rFonts w:ascii="Bookman Old Style" w:eastAsia="Bookman Old Style" w:hAnsi="Bookman Old Style" w:cs="Bookman Old Style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Pelaporan</w:t>
            </w:r>
          </w:p>
        </w:tc>
        <w:tc>
          <w:tcPr>
            <w:tcW w:w="9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742E" w:rsidRDefault="00D718C5">
            <w:pPr>
              <w:spacing w:line="260" w:lineRule="exact"/>
              <w:ind w:left="355" w:right="355"/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</w:p>
        </w:tc>
        <w:tc>
          <w:tcPr>
            <w:tcW w:w="27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742E" w:rsidRDefault="00D718C5">
            <w:pPr>
              <w:spacing w:line="260" w:lineRule="exact"/>
              <w:ind w:left="45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Mampu    </w:t>
            </w:r>
            <w:r>
              <w:rPr>
                <w:rFonts w:ascii="Bookman Old Style" w:eastAsia="Bookman Old Style" w:hAnsi="Bookman Old Style" w:cs="Bookman Old Style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memimpin,</w:t>
            </w:r>
          </w:p>
          <w:p w:rsidR="006A742E" w:rsidRDefault="00D718C5">
            <w:pPr>
              <w:spacing w:before="42" w:line="276" w:lineRule="auto"/>
              <w:ind w:left="45" w:right="2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mengelola            </w:t>
            </w:r>
            <w:r>
              <w:rPr>
                <w:rFonts w:ascii="Bookman Old Style" w:eastAsia="Bookman Old Style" w:hAnsi="Bookman Old Style" w:cs="Bookman Old Style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dan menyelesaikan permasalahan    </w:t>
            </w:r>
            <w:r>
              <w:rPr>
                <w:rFonts w:ascii="Bookman Old Style" w:eastAsia="Bookman Old Style" w:hAnsi="Bookman Old Style" w:cs="Bookman Old Style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yang timbul             tentang penyusunan    </w:t>
            </w:r>
            <w:r>
              <w:rPr>
                <w:rFonts w:ascii="Bookman Old Style" w:eastAsia="Bookman Old Style" w:hAnsi="Bookman Old Style" w:cs="Bookman Old Style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bahan LK</w:t>
            </w:r>
            <w:r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P,   </w:t>
            </w:r>
            <w:r>
              <w:rPr>
                <w:rFonts w:ascii="Bookman Old Style" w:eastAsia="Bookman Old Style" w:hAnsi="Bookman Old Style" w:cs="Bookman Old Style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LKPJ,   </w:t>
            </w:r>
            <w:r>
              <w:rPr>
                <w:rFonts w:ascii="Bookman Old Style" w:eastAsia="Bookman Old Style" w:hAnsi="Bookman Old Style" w:cs="Bookman Old Style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LP</w:t>
            </w:r>
            <w:r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D, LHKPN </w:t>
            </w:r>
            <w:r>
              <w:rPr>
                <w:rFonts w:ascii="Bookman Old Style" w:eastAsia="Bookman Old Style" w:hAnsi="Bookman Old Style" w:cs="Bookman Old Style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dan </w:t>
            </w:r>
            <w:r>
              <w:rPr>
                <w:rFonts w:ascii="Bookman Old Style" w:eastAsia="Bookman Old Style" w:hAnsi="Bookman Old Style" w:cs="Bookman Old Style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LHK</w:t>
            </w:r>
            <w:r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SN lingkup</w:t>
            </w:r>
            <w:r>
              <w:rPr>
                <w:rFonts w:ascii="Bookman Old Style" w:eastAsia="Bookman Old Style" w:hAnsi="Bookman Old Style" w:cs="Bookman Old Style"/>
                <w:spacing w:val="53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Badan</w:t>
            </w:r>
            <w:r>
              <w:rPr>
                <w:rFonts w:ascii="Bookman Old Style" w:eastAsia="Bookman Old Style" w:hAnsi="Bookman Old Style" w:cs="Bookman Old Style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ses</w:t>
            </w:r>
            <w:r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ai dengan standar.</w:t>
            </w:r>
          </w:p>
        </w:tc>
        <w:tc>
          <w:tcPr>
            <w:tcW w:w="39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742E" w:rsidRDefault="00D718C5">
            <w:pPr>
              <w:spacing w:line="260" w:lineRule="exact"/>
              <w:ind w:left="102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3.1.</w:t>
            </w:r>
            <w:r>
              <w:rPr>
                <w:rFonts w:ascii="Bookman Old Style" w:eastAsia="Bookman Old Style" w:hAnsi="Bookman Old Style" w:cs="Bookman Old Style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Menguasai</w:t>
            </w:r>
            <w:r>
              <w:rPr>
                <w:rFonts w:ascii="Bookman Old Style" w:eastAsia="Bookman Old Style" w:hAnsi="Bookman Old Style" w:cs="Bookman Old Style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prinsi</w:t>
            </w:r>
            <w:r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p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-prinsip</w:t>
            </w:r>
          </w:p>
          <w:p w:rsidR="006A742E" w:rsidRDefault="00D718C5">
            <w:pPr>
              <w:spacing w:before="42" w:line="276" w:lineRule="auto"/>
              <w:ind w:left="678" w:right="61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teori dan </w:t>
            </w:r>
            <w:r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p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raktek penyusunan bahan LK</w:t>
            </w:r>
            <w:r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P, LKPJ, LPPD, LHK</w:t>
            </w:r>
            <w:r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dan LHKASN yang efektif.</w:t>
            </w:r>
          </w:p>
          <w:p w:rsidR="006A742E" w:rsidRDefault="00D718C5">
            <w:pPr>
              <w:spacing w:before="2" w:line="276" w:lineRule="auto"/>
              <w:ind w:left="678" w:right="60" w:hanging="576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3.2.</w:t>
            </w:r>
            <w:r>
              <w:rPr>
                <w:rFonts w:ascii="Bookman Old Style" w:eastAsia="Bookman Old Style" w:hAnsi="Bookman Old Style" w:cs="Bookman Old Style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Mampu</w:t>
            </w:r>
            <w:r>
              <w:rPr>
                <w:rFonts w:ascii="Bookman Old Style" w:eastAsia="Bookman Old Style" w:hAnsi="Bookman Old Style" w:cs="Bookman Old Style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menganalisis</w:t>
            </w:r>
            <w:r>
              <w:rPr>
                <w:rFonts w:ascii="Bookman Old Style" w:eastAsia="Bookman Old Style" w:hAnsi="Bookman Old Style" w:cs="Bookman Old Style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dan menyelesaikan permasalahan</w:t>
            </w:r>
            <w:r>
              <w:rPr>
                <w:rFonts w:ascii="Bookman Old Style" w:eastAsia="Bookman Old Style" w:hAnsi="Bookman Old Style" w:cs="Bookman Old Style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yang</w:t>
            </w:r>
            <w:r>
              <w:rPr>
                <w:rFonts w:ascii="Bookman Old Style" w:eastAsia="Bookman Old Style" w:hAnsi="Bookman Old Style" w:cs="Bookman Old Style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timbul terkait</w:t>
            </w:r>
            <w:r>
              <w:rPr>
                <w:rFonts w:ascii="Bookman Old Style" w:eastAsia="Bookman Old Style" w:hAnsi="Bookman Old Style" w:cs="Bookman Old Style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penyusunan</w:t>
            </w:r>
            <w:r>
              <w:rPr>
                <w:rFonts w:ascii="Bookman Old Style" w:eastAsia="Bookman Old Style" w:hAnsi="Bookman Old Style" w:cs="Bookman Old Style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bahan LK</w:t>
            </w:r>
            <w:r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P,</w:t>
            </w:r>
            <w:r>
              <w:rPr>
                <w:rFonts w:ascii="Bookman Old Style" w:eastAsia="Bookman Old Style" w:hAnsi="Bookman Old Style" w:cs="Bookman Old Style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LKPJ,</w:t>
            </w:r>
            <w:r>
              <w:rPr>
                <w:rFonts w:ascii="Bookman Old Style" w:eastAsia="Bookman Old Style" w:hAnsi="Bookman Old Style" w:cs="Bookman Old Style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LPPD,</w:t>
            </w:r>
            <w:r>
              <w:rPr>
                <w:rFonts w:ascii="Bookman Old Style" w:eastAsia="Bookman Old Style" w:hAnsi="Bookman Old Style" w:cs="Bookman Old Style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LHKPN dan LHKASN.</w:t>
            </w:r>
          </w:p>
          <w:p w:rsidR="006A742E" w:rsidRDefault="00D718C5">
            <w:pPr>
              <w:spacing w:before="1" w:line="276" w:lineRule="auto"/>
              <w:ind w:left="678" w:right="61" w:hanging="576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3.3. Pernah    </w:t>
            </w:r>
            <w:r>
              <w:rPr>
                <w:rFonts w:ascii="Bookman Old Style" w:eastAsia="Bookman Old Style" w:hAnsi="Bookman Old Style" w:cs="Bookman Old Style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atau    </w:t>
            </w:r>
            <w:r>
              <w:rPr>
                <w:rFonts w:ascii="Bookman Old Style" w:eastAsia="Bookman Old Style" w:hAnsi="Bookman Old Style" w:cs="Bookman Old Style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mampu memimpin</w:t>
            </w:r>
            <w:r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dan m</w:t>
            </w:r>
            <w:r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e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ngelola penyusunan bahan LK</w:t>
            </w:r>
            <w:r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P, LKPJ, LPPD, LHK</w:t>
            </w:r>
            <w:r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dan LHKASN sesuai standar.</w:t>
            </w:r>
          </w:p>
          <w:p w:rsidR="006A742E" w:rsidRDefault="00D718C5">
            <w:pPr>
              <w:tabs>
                <w:tab w:val="left" w:pos="1440"/>
                <w:tab w:val="left" w:pos="2640"/>
              </w:tabs>
              <w:spacing w:before="2" w:line="276" w:lineRule="auto"/>
              <w:ind w:left="678" w:right="61" w:hanging="576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3.4.</w:t>
            </w:r>
            <w:r>
              <w:rPr>
                <w:rFonts w:ascii="Bookman Old Style" w:eastAsia="Bookman Old Style" w:hAnsi="Bookman Old Style" w:cs="Bookman Old Style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Mampu mensosialisasikan, membimbing,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  <w:t>choaching dan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  <w:t xml:space="preserve">mentoring   </w:t>
            </w:r>
            <w:r>
              <w:rPr>
                <w:rFonts w:ascii="Bookman Old Style" w:eastAsia="Bookman Old Style" w:hAnsi="Bookman Old Style" w:cs="Bookman Old Style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t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entang penyusunan </w:t>
            </w:r>
            <w:r>
              <w:rPr>
                <w:rFonts w:ascii="Bookman Old Style" w:eastAsia="Bookman Old Style" w:hAnsi="Bookman Old Style" w:cs="Bookman Old Style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bahan </w:t>
            </w:r>
            <w:r>
              <w:rPr>
                <w:rFonts w:ascii="Bookman Old Style" w:eastAsia="Bookman Old Style" w:hAnsi="Bookman Old Style" w:cs="Bookman Old Style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LK</w:t>
            </w:r>
            <w:r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P,</w:t>
            </w:r>
          </w:p>
        </w:tc>
      </w:tr>
    </w:tbl>
    <w:p w:rsidR="006A742E" w:rsidRDefault="006A742E">
      <w:pPr>
        <w:spacing w:before="8" w:line="160" w:lineRule="exact"/>
        <w:rPr>
          <w:sz w:val="17"/>
          <w:szCs w:val="17"/>
        </w:rPr>
      </w:pPr>
    </w:p>
    <w:p w:rsidR="006A742E" w:rsidRDefault="006A742E">
      <w:pPr>
        <w:spacing w:line="200" w:lineRule="exact"/>
      </w:pPr>
    </w:p>
    <w:p w:rsidR="006A742E" w:rsidRDefault="00D718C5">
      <w:pPr>
        <w:spacing w:before="26"/>
        <w:ind w:right="796"/>
        <w:jc w:val="right"/>
        <w:rPr>
          <w:rFonts w:ascii="Bookman Old Style" w:eastAsia="Bookman Old Style" w:hAnsi="Bookman Old Style" w:cs="Bookman Old Style"/>
          <w:sz w:val="24"/>
          <w:szCs w:val="24"/>
        </w:rPr>
        <w:sectPr w:rsidR="006A742E">
          <w:footerReference w:type="default" r:id="rId11"/>
          <w:pgSz w:w="12240" w:h="18720"/>
          <w:pgMar w:top="1340" w:right="640" w:bottom="280" w:left="1340" w:header="0" w:footer="0" w:gutter="0"/>
          <w:cols w:space="720"/>
        </w:sectPr>
      </w:pPr>
      <w:r>
        <w:rPr>
          <w:rFonts w:ascii="Bookman Old Style" w:eastAsia="Bookman Old Style" w:hAnsi="Bookman Old Style" w:cs="Bookman Old Style"/>
          <w:sz w:val="24"/>
          <w:szCs w:val="24"/>
        </w:rPr>
        <w:t>XX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z w:val="24"/>
          <w:szCs w:val="24"/>
        </w:rPr>
        <w:t>X - 5</w:t>
      </w:r>
    </w:p>
    <w:p w:rsidR="006A742E" w:rsidRDefault="006A742E">
      <w:pPr>
        <w:spacing w:before="4" w:line="80" w:lineRule="exact"/>
        <w:rPr>
          <w:sz w:val="9"/>
          <w:szCs w:val="9"/>
        </w:rPr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/>
      </w:tblPr>
      <w:tblGrid>
        <w:gridCol w:w="2354"/>
        <w:gridCol w:w="946"/>
        <w:gridCol w:w="2763"/>
        <w:gridCol w:w="3973"/>
      </w:tblGrid>
      <w:tr w:rsidR="006A742E">
        <w:trPr>
          <w:trHeight w:hRule="exact" w:val="982"/>
        </w:trPr>
        <w:tc>
          <w:tcPr>
            <w:tcW w:w="23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742E" w:rsidRDefault="006A742E"/>
        </w:tc>
        <w:tc>
          <w:tcPr>
            <w:tcW w:w="9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742E" w:rsidRDefault="006A742E"/>
        </w:tc>
        <w:tc>
          <w:tcPr>
            <w:tcW w:w="27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742E" w:rsidRDefault="006A742E"/>
        </w:tc>
        <w:tc>
          <w:tcPr>
            <w:tcW w:w="39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742E" w:rsidRDefault="00D718C5">
            <w:pPr>
              <w:spacing w:line="260" w:lineRule="exact"/>
              <w:ind w:left="678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LKPJ, </w:t>
            </w:r>
            <w:r>
              <w:rPr>
                <w:rFonts w:ascii="Bookman Old Style" w:eastAsia="Bookman Old Style" w:hAnsi="Bookman Old Style" w:cs="Bookman Old Style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LPPD, </w:t>
            </w:r>
            <w:r>
              <w:rPr>
                <w:rFonts w:ascii="Bookman Old Style" w:eastAsia="Bookman Old Style" w:hAnsi="Bookman Old Style" w:cs="Bookman Old Style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LHK</w:t>
            </w:r>
            <w:r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 </w:t>
            </w:r>
            <w:r>
              <w:rPr>
                <w:rFonts w:ascii="Bookman Old Style" w:eastAsia="Bookman Old Style" w:hAnsi="Bookman Old Style" w:cs="Bookman Old Style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dan</w:t>
            </w:r>
          </w:p>
          <w:p w:rsidR="006A742E" w:rsidRDefault="00D718C5">
            <w:pPr>
              <w:spacing w:before="42"/>
              <w:ind w:left="678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LHKASN                </w:t>
            </w:r>
            <w:r>
              <w:rPr>
                <w:rFonts w:ascii="Bookman Old Style" w:eastAsia="Bookman Old Style" w:hAnsi="Bookman Old Style" w:cs="Bookman Old Style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kepada</w:t>
            </w:r>
          </w:p>
          <w:p w:rsidR="006A742E" w:rsidRDefault="00D718C5">
            <w:pPr>
              <w:spacing w:before="44"/>
              <w:ind w:left="678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i/>
                <w:spacing w:val="2"/>
                <w:sz w:val="24"/>
                <w:szCs w:val="24"/>
              </w:rPr>
              <w:t>s</w:t>
            </w:r>
            <w:r>
              <w:rPr>
                <w:rFonts w:ascii="Bookman Old Style" w:eastAsia="Bookman Old Style" w:hAnsi="Bookman Old Style" w:cs="Bookman Old Style"/>
                <w:i/>
                <w:spacing w:val="-2"/>
                <w:sz w:val="24"/>
                <w:szCs w:val="24"/>
              </w:rPr>
              <w:t>ta</w:t>
            </w:r>
            <w:r>
              <w:rPr>
                <w:rFonts w:ascii="Bookman Old Style" w:eastAsia="Bookman Old Style" w:hAnsi="Bookman Old Style" w:cs="Bookman Old Style"/>
                <w:i/>
                <w:sz w:val="24"/>
                <w:szCs w:val="24"/>
              </w:rPr>
              <w:t>keholde</w:t>
            </w:r>
            <w:r>
              <w:rPr>
                <w:rFonts w:ascii="Bookman Old Style" w:eastAsia="Bookman Old Style" w:hAnsi="Bookman Old Style" w:cs="Bookman Old Style"/>
                <w:i/>
                <w:spacing w:val="1"/>
                <w:sz w:val="24"/>
                <w:szCs w:val="24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</w:p>
        </w:tc>
      </w:tr>
      <w:tr w:rsidR="006A742E">
        <w:trPr>
          <w:trHeight w:hRule="exact" w:val="9407"/>
        </w:trPr>
        <w:tc>
          <w:tcPr>
            <w:tcW w:w="23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742E" w:rsidRDefault="00D718C5">
            <w:pPr>
              <w:spacing w:line="260" w:lineRule="exact"/>
              <w:ind w:left="71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3.</w:t>
            </w:r>
            <w:r>
              <w:rPr>
                <w:rFonts w:ascii="Bookman Old Style" w:eastAsia="Bookman Old Style" w:hAnsi="Bookman Old Style" w:cs="Bookman Old Style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Pelayanan</w:t>
            </w:r>
          </w:p>
          <w:p w:rsidR="006A742E" w:rsidRDefault="00D718C5">
            <w:pPr>
              <w:spacing w:before="42"/>
              <w:ind w:left="433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Administrasi</w:t>
            </w:r>
          </w:p>
          <w:p w:rsidR="006A742E" w:rsidRDefault="00D718C5">
            <w:pPr>
              <w:spacing w:before="42"/>
              <w:ind w:left="433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Keuangan</w:t>
            </w:r>
          </w:p>
        </w:tc>
        <w:tc>
          <w:tcPr>
            <w:tcW w:w="9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742E" w:rsidRDefault="00D718C5">
            <w:pPr>
              <w:spacing w:line="260" w:lineRule="exact"/>
              <w:ind w:left="355" w:right="355"/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</w:p>
        </w:tc>
        <w:tc>
          <w:tcPr>
            <w:tcW w:w="27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742E" w:rsidRDefault="00D718C5">
            <w:pPr>
              <w:spacing w:line="260" w:lineRule="exact"/>
              <w:ind w:left="45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Mampu    </w:t>
            </w:r>
            <w:r>
              <w:rPr>
                <w:rFonts w:ascii="Bookman Old Style" w:eastAsia="Bookman Old Style" w:hAnsi="Bookman Old Style" w:cs="Bookman Old Style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memimpin,</w:t>
            </w:r>
          </w:p>
          <w:p w:rsidR="006A742E" w:rsidRDefault="00D718C5">
            <w:pPr>
              <w:spacing w:before="42" w:line="276" w:lineRule="auto"/>
              <w:ind w:left="45" w:right="2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mengelola            </w:t>
            </w:r>
            <w:r>
              <w:rPr>
                <w:rFonts w:ascii="Bookman Old Style" w:eastAsia="Bookman Old Style" w:hAnsi="Bookman Old Style" w:cs="Bookman Old Style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dan menyelesaikan permasalahan    </w:t>
            </w:r>
            <w:r>
              <w:rPr>
                <w:rFonts w:ascii="Bookman Old Style" w:eastAsia="Bookman Old Style" w:hAnsi="Bookman Old Style" w:cs="Bookman Old Style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yang timbul             tentang penganggaran, penatausahaan  </w:t>
            </w:r>
            <w:r>
              <w:rPr>
                <w:rFonts w:ascii="Bookman Old Style" w:eastAsia="Bookman Old Style" w:hAnsi="Bookman Old Style" w:cs="Bookman Old Style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serta pengelolaan    </w:t>
            </w:r>
            <w:r>
              <w:rPr>
                <w:rFonts w:ascii="Bookman Old Style" w:eastAsia="Bookman Old Style" w:hAnsi="Bookman Old Style" w:cs="Bookman Old Style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system akuntansi            </w:t>
            </w:r>
            <w:r>
              <w:rPr>
                <w:rFonts w:ascii="Bookman Old Style" w:eastAsia="Bookman Old Style" w:hAnsi="Bookman Old Style" w:cs="Bookman Old Style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dan pelaporan        </w:t>
            </w:r>
            <w:r>
              <w:rPr>
                <w:rFonts w:ascii="Bookman Old Style" w:eastAsia="Bookman Old Style" w:hAnsi="Bookman Old Style" w:cs="Bookman Old Style"/>
                <w:spacing w:val="53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sesuai dengan standar.</w:t>
            </w:r>
          </w:p>
        </w:tc>
        <w:tc>
          <w:tcPr>
            <w:tcW w:w="39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742E" w:rsidRDefault="00D718C5">
            <w:pPr>
              <w:spacing w:line="260" w:lineRule="exact"/>
              <w:ind w:left="102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3.1.</w:t>
            </w:r>
            <w:r>
              <w:rPr>
                <w:rFonts w:ascii="Bookman Old Style" w:eastAsia="Bookman Old Style" w:hAnsi="Bookman Old Style" w:cs="Bookman Old Style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Menguasai</w:t>
            </w:r>
            <w:r>
              <w:rPr>
                <w:rFonts w:ascii="Bookman Old Style" w:eastAsia="Bookman Old Style" w:hAnsi="Bookman Old Style" w:cs="Bookman Old Style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prinsi</w:t>
            </w:r>
            <w:r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p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-prinsip</w:t>
            </w:r>
          </w:p>
          <w:p w:rsidR="006A742E" w:rsidRDefault="00D718C5">
            <w:pPr>
              <w:spacing w:before="42" w:line="276" w:lineRule="auto"/>
              <w:ind w:left="678" w:right="61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teori       </w:t>
            </w:r>
            <w:r>
              <w:rPr>
                <w:rFonts w:ascii="Bookman Old Style" w:eastAsia="Bookman Old Style" w:hAnsi="Bookman Old Style" w:cs="Bookman Old Style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dan       </w:t>
            </w:r>
            <w:r>
              <w:rPr>
                <w:rFonts w:ascii="Bookman Old Style" w:eastAsia="Bookman Old Style" w:hAnsi="Bookman Old Style" w:cs="Bookman Old Style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p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raktek penganggaran, penatausahaan         </w:t>
            </w:r>
            <w:r>
              <w:rPr>
                <w:rFonts w:ascii="Bookman Old Style" w:eastAsia="Bookman Old Style" w:hAnsi="Bookman Old Style" w:cs="Bookman Old Style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serta pengelolaan           </w:t>
            </w:r>
            <w:r>
              <w:rPr>
                <w:rFonts w:ascii="Bookman Old Style" w:eastAsia="Bookman Old Style" w:hAnsi="Bookman Old Style" w:cs="Bookman Old Style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system akuntansi </w:t>
            </w:r>
            <w:r>
              <w:rPr>
                <w:rFonts w:ascii="Bookman Old Style" w:eastAsia="Bookman Old Style" w:hAnsi="Bookman Old Style" w:cs="Bookman Old Style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dan </w:t>
            </w:r>
            <w:r>
              <w:rPr>
                <w:rFonts w:ascii="Bookman Old Style" w:eastAsia="Bookman Old Style" w:hAnsi="Bookman Old Style" w:cs="Bookman Old Style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</w:t>
            </w:r>
            <w:r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l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aporan yang efektif.</w:t>
            </w:r>
          </w:p>
          <w:p w:rsidR="006A742E" w:rsidRDefault="00D718C5">
            <w:pPr>
              <w:tabs>
                <w:tab w:val="left" w:pos="2120"/>
                <w:tab w:val="left" w:pos="3020"/>
                <w:tab w:val="left" w:pos="3260"/>
              </w:tabs>
              <w:spacing w:before="1" w:line="276" w:lineRule="auto"/>
              <w:ind w:left="678" w:right="60" w:hanging="576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3.2.</w:t>
            </w:r>
            <w:r>
              <w:rPr>
                <w:rFonts w:ascii="Bookman Old Style" w:eastAsia="Bookman Old Style" w:hAnsi="Bookman Old Style" w:cs="Bookman Old Style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Mampu</w:t>
            </w:r>
            <w:r>
              <w:rPr>
                <w:rFonts w:ascii="Bookman Old Style" w:eastAsia="Bookman Old Style" w:hAnsi="Bookman Old Style" w:cs="Bookman Old Style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menganalisis</w:t>
            </w:r>
            <w:r>
              <w:rPr>
                <w:rFonts w:ascii="Bookman Old Style" w:eastAsia="Bookman Old Style" w:hAnsi="Bookman Old Style" w:cs="Bookman Old Style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dan menyelesaikan permasalahan</w:t>
            </w:r>
            <w:r>
              <w:rPr>
                <w:rFonts w:ascii="Bookman Old Style" w:eastAsia="Bookman Old Style" w:hAnsi="Bookman Old Style" w:cs="Bookman Old Style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yang</w:t>
            </w:r>
            <w:r>
              <w:rPr>
                <w:rFonts w:ascii="Bookman Old Style" w:eastAsia="Bookman Old Style" w:hAnsi="Bookman Old Style" w:cs="Bookman Old Style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timbul terkait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  <w:t>penganggaran, penatausahaan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  <w:t>serta pengelolaan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  <w:t>system akuntansi dan pelaporan.</w:t>
            </w:r>
          </w:p>
          <w:p w:rsidR="006A742E" w:rsidRDefault="00D718C5">
            <w:pPr>
              <w:tabs>
                <w:tab w:val="left" w:pos="3020"/>
                <w:tab w:val="left" w:pos="3260"/>
              </w:tabs>
              <w:spacing w:before="1" w:line="276" w:lineRule="auto"/>
              <w:ind w:left="678" w:right="61" w:hanging="576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3.3.</w:t>
            </w:r>
            <w:r>
              <w:rPr>
                <w:rFonts w:ascii="Bookman Old Style" w:eastAsia="Bookman Old Style" w:hAnsi="Bookman Old Style" w:cs="Bookman Old Style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Pernah    </w:t>
            </w:r>
            <w:r>
              <w:rPr>
                <w:rFonts w:ascii="Bookman Old Style" w:eastAsia="Bookman Old Style" w:hAnsi="Bookman Old Style" w:cs="Bookman Old Style"/>
                <w:spacing w:val="73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atau    </w:t>
            </w:r>
            <w:r>
              <w:rPr>
                <w:rFonts w:ascii="Bookman Old Style" w:eastAsia="Bookman Old Style" w:hAnsi="Bookman Old Style" w:cs="Bookman Old Style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Mampu memimpin</w:t>
            </w:r>
            <w:r>
              <w:rPr>
                <w:rFonts w:ascii="Bookman Old Style" w:eastAsia="Bookman Old Style" w:hAnsi="Bookman Old Style" w:cs="Bookman Old Style"/>
                <w:spacing w:val="73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dan</w:t>
            </w:r>
            <w:r>
              <w:rPr>
                <w:rFonts w:ascii="Bookman Old Style" w:eastAsia="Bookman Old Style" w:hAnsi="Bookman Old Style" w:cs="Bookman Old Style"/>
                <w:spacing w:val="72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e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ngelola penganggaran, penatausahaan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  <w:t>serta pengelolaan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  <w:t xml:space="preserve">system akuntansi </w:t>
            </w:r>
            <w:r>
              <w:rPr>
                <w:rFonts w:ascii="Bookman Old Style" w:eastAsia="Bookman Old Style" w:hAnsi="Bookman Old Style" w:cs="Bookman Old Style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dan </w:t>
            </w:r>
            <w:r>
              <w:rPr>
                <w:rFonts w:ascii="Bookman Old Style" w:eastAsia="Bookman Old Style" w:hAnsi="Bookman Old Style" w:cs="Bookman Old Style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</w:t>
            </w:r>
            <w:r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l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aporan sesuai standar.</w:t>
            </w:r>
          </w:p>
          <w:p w:rsidR="006A742E" w:rsidRDefault="00D718C5">
            <w:pPr>
              <w:tabs>
                <w:tab w:val="left" w:pos="3020"/>
                <w:tab w:val="left" w:pos="3260"/>
              </w:tabs>
              <w:spacing w:before="1" w:line="276" w:lineRule="auto"/>
              <w:ind w:left="678" w:right="60" w:hanging="576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3.4.</w:t>
            </w:r>
            <w:r>
              <w:rPr>
                <w:rFonts w:ascii="Bookman Old Style" w:eastAsia="Bookman Old Style" w:hAnsi="Bookman Old Style" w:cs="Bookman Old Style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Mampu         </w:t>
            </w:r>
            <w:r>
              <w:rPr>
                <w:rFonts w:ascii="Bookman Old Style" w:eastAsia="Bookman Old Style" w:hAnsi="Bookman Old Style" w:cs="Bookman Old Style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menjelaskan secara</w:t>
            </w:r>
            <w:r>
              <w:rPr>
                <w:rFonts w:ascii="Bookman Old Style" w:eastAsia="Bookman Old Style" w:hAnsi="Bookman Old Style" w:cs="Bookman Old Style"/>
                <w:spacing w:val="72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lengkap,</w:t>
            </w:r>
            <w:r>
              <w:rPr>
                <w:rFonts w:ascii="Bookman Old Style" w:eastAsia="Bookman Old Style" w:hAnsi="Bookman Old Style" w:cs="Bookman Old Style"/>
                <w:spacing w:val="72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ri</w:t>
            </w:r>
            <w:r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ci</w:t>
            </w:r>
            <w:r>
              <w:rPr>
                <w:rFonts w:ascii="Bookman Old Style" w:eastAsia="Bookman Old Style" w:hAnsi="Bookman Old Style" w:cs="Bookman Old Style"/>
                <w:spacing w:val="72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dan jelas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  <w:t>perihal penganggaran, penatausahaan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  <w:t>serta pengelolaan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  <w:t xml:space="preserve">system akuntansi </w:t>
            </w:r>
            <w:r>
              <w:rPr>
                <w:rFonts w:ascii="Bookman Old Style" w:eastAsia="Bookman Old Style" w:hAnsi="Bookman Old Style" w:cs="Bookman Old Style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dan </w:t>
            </w:r>
            <w:r>
              <w:rPr>
                <w:rFonts w:ascii="Bookman Old Style" w:eastAsia="Bookman Old Style" w:hAnsi="Bookman Old Style" w:cs="Bookman Old Style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</w:t>
            </w:r>
            <w:r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l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aporan kepada stakeholder.</w:t>
            </w:r>
          </w:p>
        </w:tc>
      </w:tr>
      <w:tr w:rsidR="006A742E">
        <w:trPr>
          <w:trHeight w:hRule="exact" w:val="5195"/>
        </w:trPr>
        <w:tc>
          <w:tcPr>
            <w:tcW w:w="23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742E" w:rsidRDefault="00D718C5">
            <w:pPr>
              <w:spacing w:line="260" w:lineRule="exact"/>
              <w:ind w:left="71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4.</w:t>
            </w:r>
            <w:r>
              <w:rPr>
                <w:rFonts w:ascii="Bookman Old Style" w:eastAsia="Bookman Old Style" w:hAnsi="Bookman Old Style" w:cs="Bookman Old Style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Administrasi</w:t>
            </w:r>
          </w:p>
          <w:p w:rsidR="006A742E" w:rsidRDefault="00D718C5">
            <w:pPr>
              <w:spacing w:before="42"/>
              <w:ind w:left="433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Aset</w:t>
            </w:r>
          </w:p>
        </w:tc>
        <w:tc>
          <w:tcPr>
            <w:tcW w:w="9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742E" w:rsidRDefault="00D718C5">
            <w:pPr>
              <w:spacing w:line="260" w:lineRule="exact"/>
              <w:ind w:left="355" w:right="355"/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</w:p>
        </w:tc>
        <w:tc>
          <w:tcPr>
            <w:tcW w:w="27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742E" w:rsidRDefault="00D718C5">
            <w:pPr>
              <w:spacing w:line="260" w:lineRule="exact"/>
              <w:ind w:left="45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Mampu    </w:t>
            </w:r>
            <w:r>
              <w:rPr>
                <w:rFonts w:ascii="Bookman Old Style" w:eastAsia="Bookman Old Style" w:hAnsi="Bookman Old Style" w:cs="Bookman Old Style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memimpin,</w:t>
            </w:r>
          </w:p>
          <w:p w:rsidR="006A742E" w:rsidRDefault="00D718C5">
            <w:pPr>
              <w:spacing w:before="42" w:line="276" w:lineRule="auto"/>
              <w:ind w:left="45" w:right="2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mengelola            </w:t>
            </w:r>
            <w:r>
              <w:rPr>
                <w:rFonts w:ascii="Bookman Old Style" w:eastAsia="Bookman Old Style" w:hAnsi="Bookman Old Style" w:cs="Bookman Old Style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dan menyelesaikan permasalahan    </w:t>
            </w:r>
            <w:r>
              <w:rPr>
                <w:rFonts w:ascii="Bookman Old Style" w:eastAsia="Bookman Old Style" w:hAnsi="Bookman Old Style" w:cs="Bookman Old Style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yang timbul             tentang inventarisasi, pengadaan, penyimpanan, pendistribusian, pemeliharaan, pemindahtanganan dan      </w:t>
            </w:r>
            <w:r>
              <w:rPr>
                <w:rFonts w:ascii="Bookman Old Style" w:eastAsia="Bookman Old Style" w:hAnsi="Bookman Old Style" w:cs="Bookman Old Style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penghapusan, serta </w:t>
            </w:r>
            <w:r>
              <w:rPr>
                <w:rFonts w:ascii="Bookman Old Style" w:eastAsia="Bookman Old Style" w:hAnsi="Bookman Old Style" w:cs="Bookman Old Style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pendayagunaan barang  </w:t>
            </w:r>
            <w:r>
              <w:rPr>
                <w:rFonts w:ascii="Bookman Old Style" w:eastAsia="Bookman Old Style" w:hAnsi="Bookman Old Style" w:cs="Bookman Old Style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Daerah  </w:t>
            </w:r>
            <w:r>
              <w:rPr>
                <w:rFonts w:ascii="Bookman Old Style" w:eastAsia="Bookman Old Style" w:hAnsi="Bookman Old Style" w:cs="Bookman Old Style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ar berjalan</w:t>
            </w:r>
          </w:p>
        </w:tc>
        <w:tc>
          <w:tcPr>
            <w:tcW w:w="39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742E" w:rsidRDefault="00D718C5">
            <w:pPr>
              <w:spacing w:line="260" w:lineRule="exact"/>
              <w:ind w:left="102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3.1.</w:t>
            </w:r>
            <w:r>
              <w:rPr>
                <w:rFonts w:ascii="Bookman Old Style" w:eastAsia="Bookman Old Style" w:hAnsi="Bookman Old Style" w:cs="Bookman Old Style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Menguasai</w:t>
            </w:r>
            <w:r>
              <w:rPr>
                <w:rFonts w:ascii="Bookman Old Style" w:eastAsia="Bookman Old Style" w:hAnsi="Bookman Old Style" w:cs="Bookman Old Style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prinsi</w:t>
            </w:r>
            <w:r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p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-prinsip</w:t>
            </w:r>
          </w:p>
          <w:p w:rsidR="006A742E" w:rsidRDefault="00D718C5">
            <w:pPr>
              <w:spacing w:before="42" w:line="276" w:lineRule="auto"/>
              <w:ind w:left="678" w:right="61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teori       </w:t>
            </w:r>
            <w:r>
              <w:rPr>
                <w:rFonts w:ascii="Bookman Old Style" w:eastAsia="Bookman Old Style" w:hAnsi="Bookman Old Style" w:cs="Bookman Old Style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dan       </w:t>
            </w:r>
            <w:r>
              <w:rPr>
                <w:rFonts w:ascii="Bookman Old Style" w:eastAsia="Bookman Old Style" w:hAnsi="Bookman Old Style" w:cs="Bookman Old Style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p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raktek inventarisasi,  </w:t>
            </w:r>
            <w:r>
              <w:rPr>
                <w:rFonts w:ascii="Bookman Old Style" w:eastAsia="Bookman Old Style" w:hAnsi="Bookman Old Style" w:cs="Bookman Old Style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pengadaan, penyimpanan, pendistribusian, pemeliharaan, pemindahtanganan    </w:t>
            </w:r>
            <w:r>
              <w:rPr>
                <w:rFonts w:ascii="Bookman Old Style" w:eastAsia="Bookman Old Style" w:hAnsi="Bookman Old Style" w:cs="Bookman Old Style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dan penghapusan,           </w:t>
            </w:r>
            <w:r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serta pendayagunaan     </w:t>
            </w:r>
            <w:r>
              <w:rPr>
                <w:rFonts w:ascii="Bookman Old Style" w:eastAsia="Bookman Old Style" w:hAnsi="Bookman Old Style" w:cs="Bookman Old Style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barang Daerah</w:t>
            </w:r>
            <w:r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agar berjalan</w:t>
            </w:r>
          </w:p>
          <w:p w:rsidR="006A742E" w:rsidRDefault="00D718C5">
            <w:pPr>
              <w:tabs>
                <w:tab w:val="left" w:pos="2260"/>
              </w:tabs>
              <w:spacing w:before="1" w:line="276" w:lineRule="auto"/>
              <w:ind w:left="678" w:right="60" w:hanging="576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3.2.</w:t>
            </w:r>
            <w:r>
              <w:rPr>
                <w:rFonts w:ascii="Bookman Old Style" w:eastAsia="Bookman Old Style" w:hAnsi="Bookman Old Style" w:cs="Bookman Old Style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Mampu</w:t>
            </w:r>
            <w:r>
              <w:rPr>
                <w:rFonts w:ascii="Bookman Old Style" w:eastAsia="Bookman Old Style" w:hAnsi="Bookman Old Style" w:cs="Bookman Old Style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menganalisis</w:t>
            </w:r>
            <w:r>
              <w:rPr>
                <w:rFonts w:ascii="Bookman Old Style" w:eastAsia="Bookman Old Style" w:hAnsi="Bookman Old Style" w:cs="Bookman Old Style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dan menyelesaikan perma</w:t>
            </w:r>
            <w:r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s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alahan</w:t>
            </w:r>
            <w:r>
              <w:rPr>
                <w:rFonts w:ascii="Bookman Old Style" w:eastAsia="Bookman Old Style" w:hAnsi="Bookman Old Style" w:cs="Bookman Old Style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yang</w:t>
            </w:r>
            <w:r>
              <w:rPr>
                <w:rFonts w:ascii="Bookman Old Style" w:eastAsia="Bookman Old Style" w:hAnsi="Bookman Old Style" w:cs="Bookman Old Style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timbul terkait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  <w:t>inventarisasi, pengadaan,</w:t>
            </w:r>
            <w:r>
              <w:rPr>
                <w:rFonts w:ascii="Bookman Old Style" w:eastAsia="Bookman Old Style" w:hAnsi="Bookman Old Style" w:cs="Bookman Old Style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penyi</w:t>
            </w:r>
            <w:r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panan, pendistribusian,</w:t>
            </w:r>
          </w:p>
        </w:tc>
      </w:tr>
    </w:tbl>
    <w:p w:rsidR="006A742E" w:rsidRDefault="006A742E">
      <w:pPr>
        <w:spacing w:before="7" w:line="180" w:lineRule="exact"/>
        <w:rPr>
          <w:sz w:val="18"/>
          <w:szCs w:val="18"/>
        </w:rPr>
      </w:pPr>
    </w:p>
    <w:p w:rsidR="006A742E" w:rsidRDefault="006A742E">
      <w:pPr>
        <w:spacing w:line="200" w:lineRule="exact"/>
      </w:pPr>
    </w:p>
    <w:p w:rsidR="006A742E" w:rsidRDefault="00D718C5">
      <w:pPr>
        <w:spacing w:before="26"/>
        <w:ind w:right="796"/>
        <w:jc w:val="right"/>
        <w:rPr>
          <w:rFonts w:ascii="Bookman Old Style" w:eastAsia="Bookman Old Style" w:hAnsi="Bookman Old Style" w:cs="Bookman Old Style"/>
          <w:sz w:val="24"/>
          <w:szCs w:val="24"/>
        </w:rPr>
        <w:sectPr w:rsidR="006A742E">
          <w:footerReference w:type="default" r:id="rId12"/>
          <w:pgSz w:w="12240" w:h="18720"/>
          <w:pgMar w:top="1340" w:right="640" w:bottom="280" w:left="1340" w:header="0" w:footer="0" w:gutter="0"/>
          <w:cols w:space="720"/>
        </w:sectPr>
      </w:pPr>
      <w:r>
        <w:rPr>
          <w:rFonts w:ascii="Bookman Old Style" w:eastAsia="Bookman Old Style" w:hAnsi="Bookman Old Style" w:cs="Bookman Old Style"/>
          <w:sz w:val="24"/>
          <w:szCs w:val="24"/>
        </w:rPr>
        <w:t>XX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z w:val="24"/>
          <w:szCs w:val="24"/>
        </w:rPr>
        <w:t>X - 6</w:t>
      </w:r>
    </w:p>
    <w:p w:rsidR="006A742E" w:rsidRDefault="006A742E">
      <w:pPr>
        <w:spacing w:before="4" w:line="80" w:lineRule="exact"/>
        <w:rPr>
          <w:sz w:val="9"/>
          <w:szCs w:val="9"/>
        </w:rPr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/>
      </w:tblPr>
      <w:tblGrid>
        <w:gridCol w:w="2354"/>
        <w:gridCol w:w="946"/>
        <w:gridCol w:w="2763"/>
        <w:gridCol w:w="3973"/>
      </w:tblGrid>
      <w:tr w:rsidR="006A742E">
        <w:trPr>
          <w:trHeight w:hRule="exact" w:val="9083"/>
        </w:trPr>
        <w:tc>
          <w:tcPr>
            <w:tcW w:w="23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742E" w:rsidRDefault="006A742E"/>
        </w:tc>
        <w:tc>
          <w:tcPr>
            <w:tcW w:w="9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742E" w:rsidRDefault="006A742E"/>
        </w:tc>
        <w:tc>
          <w:tcPr>
            <w:tcW w:w="27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742E" w:rsidRDefault="006A742E"/>
        </w:tc>
        <w:tc>
          <w:tcPr>
            <w:tcW w:w="39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742E" w:rsidRDefault="00D718C5">
            <w:pPr>
              <w:spacing w:line="260" w:lineRule="exact"/>
              <w:ind w:left="678" w:right="1562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pemeliharaan,</w:t>
            </w:r>
          </w:p>
          <w:p w:rsidR="006A742E" w:rsidRDefault="00D718C5">
            <w:pPr>
              <w:spacing w:before="42" w:line="276" w:lineRule="auto"/>
              <w:ind w:left="678" w:right="61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pemindahtanganan dan penghapusan, serta pendayagunaan barang Daerah</w:t>
            </w:r>
            <w:r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agar berjalan</w:t>
            </w:r>
          </w:p>
          <w:p w:rsidR="006A742E" w:rsidRDefault="00D718C5">
            <w:pPr>
              <w:tabs>
                <w:tab w:val="left" w:pos="2480"/>
                <w:tab w:val="left" w:pos="3020"/>
                <w:tab w:val="left" w:pos="3260"/>
                <w:tab w:val="left" w:pos="3400"/>
              </w:tabs>
              <w:spacing w:before="1" w:line="276" w:lineRule="auto"/>
              <w:ind w:left="678" w:right="61" w:hanging="576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3.3.</w:t>
            </w:r>
            <w:r>
              <w:rPr>
                <w:rFonts w:ascii="Bookman Old Style" w:eastAsia="Bookman Old Style" w:hAnsi="Bookman Old Style" w:cs="Bookman Old Style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Pernah    </w:t>
            </w:r>
            <w:r>
              <w:rPr>
                <w:rFonts w:ascii="Bookman Old Style" w:eastAsia="Bookman Old Style" w:hAnsi="Bookman Old Style" w:cs="Bookman Old Style"/>
                <w:spacing w:val="71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atau    </w:t>
            </w:r>
            <w:r>
              <w:rPr>
                <w:rFonts w:ascii="Bookman Old Style" w:eastAsia="Bookman Old Style" w:hAnsi="Bookman Old Style" w:cs="Bookman Old Style"/>
                <w:spacing w:val="73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mampu memimpin</w:t>
            </w:r>
            <w:r>
              <w:rPr>
                <w:rFonts w:ascii="Bookman Old Style" w:eastAsia="Bookman Old Style" w:hAnsi="Bookman Old Style" w:cs="Bookman Old Style"/>
                <w:spacing w:val="73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dan</w:t>
            </w:r>
            <w:r>
              <w:rPr>
                <w:rFonts w:ascii="Bookman Old Style" w:eastAsia="Bookman Old Style" w:hAnsi="Bookman Old Style" w:cs="Bookman Old Style"/>
                <w:spacing w:val="72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e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ngelola inventarisasi,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  <w:t>pengadaan, penyim</w:t>
            </w:r>
            <w:r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p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anan, pendistribusian, pemeliharaan, pemindahtanganan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  <w:t>dan penghapusan,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  <w:t>serta pendayagunaan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  <w:t>barang Daerah</w:t>
            </w:r>
            <w:r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agar berjalan</w:t>
            </w:r>
          </w:p>
          <w:p w:rsidR="006A742E" w:rsidRDefault="00D718C5">
            <w:pPr>
              <w:tabs>
                <w:tab w:val="left" w:pos="1440"/>
                <w:tab w:val="left" w:pos="1960"/>
                <w:tab w:val="left" w:pos="2480"/>
                <w:tab w:val="left" w:pos="2640"/>
                <w:tab w:val="left" w:pos="3020"/>
                <w:tab w:val="left" w:pos="3260"/>
                <w:tab w:val="left" w:pos="3400"/>
              </w:tabs>
              <w:spacing w:before="1" w:line="276" w:lineRule="auto"/>
              <w:ind w:left="678" w:right="60" w:hanging="576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3.4.</w:t>
            </w:r>
            <w:r>
              <w:rPr>
                <w:rFonts w:ascii="Bookman Old Style" w:eastAsia="Bookman Old Style" w:hAnsi="Bookman Old Style" w:cs="Bookman Old Style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Mampu mensosialisasikan, membimbing,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  <w:t>choaching dan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  <w:t xml:space="preserve">mentoring   </w:t>
            </w:r>
            <w:r>
              <w:rPr>
                <w:rFonts w:ascii="Bookman Old Style" w:eastAsia="Bookman Old Style" w:hAnsi="Bookman Old Style" w:cs="Bookman Old Style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t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entang inventarisasi,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  <w:t>pengadaan, penyimpanan, pendistribusian, pemelihar</w:t>
            </w:r>
            <w:r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an, pemindahtanganan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  <w:t>dan penghapusan,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  <w:t>serta pendayagunaan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  <w:t>barang Daerah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  <w:t xml:space="preserve">agar    </w:t>
            </w:r>
            <w:r>
              <w:rPr>
                <w:rFonts w:ascii="Bookman Old Style" w:eastAsia="Bookman Old Style" w:hAnsi="Bookman Old Style" w:cs="Bookman Old Style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b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erjalan kepada </w:t>
            </w:r>
            <w:r>
              <w:rPr>
                <w:rFonts w:ascii="Bookman Old Style" w:eastAsia="Bookman Old Style" w:hAnsi="Bookman Old Style" w:cs="Bookman Old Style"/>
                <w:i/>
                <w:spacing w:val="2"/>
                <w:sz w:val="24"/>
                <w:szCs w:val="24"/>
              </w:rPr>
              <w:t>s</w:t>
            </w:r>
            <w:r>
              <w:rPr>
                <w:rFonts w:ascii="Bookman Old Style" w:eastAsia="Bookman Old Style" w:hAnsi="Bookman Old Style" w:cs="Bookman Old Style"/>
                <w:i/>
                <w:spacing w:val="-2"/>
                <w:sz w:val="24"/>
                <w:szCs w:val="24"/>
              </w:rPr>
              <w:t>ta</w:t>
            </w:r>
            <w:r>
              <w:rPr>
                <w:rFonts w:ascii="Bookman Old Style" w:eastAsia="Bookman Old Style" w:hAnsi="Bookman Old Style" w:cs="Bookman Old Style"/>
                <w:i/>
                <w:sz w:val="24"/>
                <w:szCs w:val="24"/>
              </w:rPr>
              <w:t>keholder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</w:p>
        </w:tc>
      </w:tr>
      <w:tr w:rsidR="006A742E">
        <w:trPr>
          <w:trHeight w:hRule="exact" w:val="6491"/>
        </w:trPr>
        <w:tc>
          <w:tcPr>
            <w:tcW w:w="23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742E" w:rsidRDefault="00D718C5">
            <w:pPr>
              <w:spacing w:line="260" w:lineRule="exact"/>
              <w:ind w:left="71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5.</w:t>
            </w:r>
            <w:r>
              <w:rPr>
                <w:rFonts w:ascii="Bookman Old Style" w:eastAsia="Bookman Old Style" w:hAnsi="Bookman Old Style" w:cs="Bookman Old Style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Pelayanan</w:t>
            </w:r>
          </w:p>
          <w:p w:rsidR="006A742E" w:rsidRDefault="00D718C5">
            <w:pPr>
              <w:spacing w:before="42"/>
              <w:ind w:left="433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Administrasi</w:t>
            </w:r>
          </w:p>
          <w:p w:rsidR="006A742E" w:rsidRDefault="00D718C5">
            <w:pPr>
              <w:spacing w:before="42"/>
              <w:ind w:left="433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Kepegawaian</w:t>
            </w:r>
          </w:p>
        </w:tc>
        <w:tc>
          <w:tcPr>
            <w:tcW w:w="9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742E" w:rsidRDefault="00D718C5">
            <w:pPr>
              <w:spacing w:line="260" w:lineRule="exact"/>
              <w:ind w:left="355" w:right="355"/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</w:p>
        </w:tc>
        <w:tc>
          <w:tcPr>
            <w:tcW w:w="27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742E" w:rsidRDefault="00D718C5">
            <w:pPr>
              <w:spacing w:line="260" w:lineRule="exact"/>
              <w:ind w:left="45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Mampu    </w:t>
            </w:r>
            <w:r>
              <w:rPr>
                <w:rFonts w:ascii="Bookman Old Style" w:eastAsia="Bookman Old Style" w:hAnsi="Bookman Old Style" w:cs="Bookman Old Style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memimpin,</w:t>
            </w:r>
          </w:p>
          <w:p w:rsidR="006A742E" w:rsidRDefault="00D718C5">
            <w:pPr>
              <w:spacing w:before="42" w:line="276" w:lineRule="auto"/>
              <w:ind w:left="45" w:right="3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mengelola            </w:t>
            </w:r>
            <w:r>
              <w:rPr>
                <w:rFonts w:ascii="Bookman Old Style" w:eastAsia="Bookman Old Style" w:hAnsi="Bookman Old Style" w:cs="Bookman Old Style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dan menyelesaikan permasalahan    </w:t>
            </w:r>
            <w:r>
              <w:rPr>
                <w:rFonts w:ascii="Bookman Old Style" w:eastAsia="Bookman Old Style" w:hAnsi="Bookman Old Style" w:cs="Bookman Old Style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yang timbul             tentang pengusulan   </w:t>
            </w:r>
            <w:r>
              <w:rPr>
                <w:rFonts w:ascii="Bookman Old Style" w:eastAsia="Bookman Old Style" w:hAnsi="Bookman Old Style" w:cs="Bookman Old Style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formasi, mutasi,</w:t>
            </w:r>
          </w:p>
          <w:p w:rsidR="006A742E" w:rsidRDefault="00D718C5">
            <w:pPr>
              <w:spacing w:before="1" w:line="276" w:lineRule="auto"/>
              <w:ind w:left="45" w:right="3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pengembangan </w:t>
            </w:r>
            <w:r>
              <w:rPr>
                <w:rFonts w:ascii="Bookman Old Style" w:eastAsia="Bookman Old Style" w:hAnsi="Bookman Old Style" w:cs="Bookman Old Style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karir, kompetens, pengembangan disiplin,</w:t>
            </w:r>
            <w:r>
              <w:rPr>
                <w:rFonts w:ascii="Bookman Old Style" w:eastAsia="Bookman Old Style" w:hAnsi="Bookman Old Style" w:cs="Bookman Old Style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kesejahteraan pegawai</w:t>
            </w:r>
            <w:r>
              <w:rPr>
                <w:rFonts w:ascii="Bookman Old Style" w:eastAsia="Bookman Old Style" w:hAnsi="Bookman Old Style" w:cs="Bookman Old Style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serta</w:t>
            </w:r>
            <w:r>
              <w:rPr>
                <w:rFonts w:ascii="Bookman Old Style" w:eastAsia="Bookman Old Style" w:hAnsi="Bookman Old Style" w:cs="Bookman Old Style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pens</w:t>
            </w:r>
            <w:r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un sesuai standar.</w:t>
            </w:r>
          </w:p>
        </w:tc>
        <w:tc>
          <w:tcPr>
            <w:tcW w:w="39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742E" w:rsidRDefault="00D718C5">
            <w:pPr>
              <w:spacing w:line="260" w:lineRule="exact"/>
              <w:ind w:left="102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3.1.</w:t>
            </w:r>
            <w:r>
              <w:rPr>
                <w:rFonts w:ascii="Bookman Old Style" w:eastAsia="Bookman Old Style" w:hAnsi="Bookman Old Style" w:cs="Bookman Old Style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Menguasai</w:t>
            </w:r>
            <w:r>
              <w:rPr>
                <w:rFonts w:ascii="Bookman Old Style" w:eastAsia="Bookman Old Style" w:hAnsi="Bookman Old Style" w:cs="Bookman Old Style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prinsi</w:t>
            </w:r>
            <w:r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p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-prinsip</w:t>
            </w:r>
          </w:p>
          <w:p w:rsidR="006A742E" w:rsidRDefault="00D718C5">
            <w:pPr>
              <w:spacing w:before="42" w:line="276" w:lineRule="auto"/>
              <w:ind w:left="678" w:right="61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teori dan </w:t>
            </w:r>
            <w:r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p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raktek pengusulan formasi, mutasi, pengembangan karir, kompetens, pengembangan disiplin, kesejahteraan pegawai serta pensiun yang efektif.</w:t>
            </w:r>
          </w:p>
          <w:p w:rsidR="006A742E" w:rsidRDefault="00D718C5">
            <w:pPr>
              <w:tabs>
                <w:tab w:val="left" w:pos="2460"/>
                <w:tab w:val="left" w:pos="2960"/>
                <w:tab w:val="left" w:pos="3200"/>
              </w:tabs>
              <w:spacing w:before="1" w:line="276" w:lineRule="auto"/>
              <w:ind w:left="678" w:right="60" w:hanging="576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3.2.</w:t>
            </w:r>
            <w:r>
              <w:rPr>
                <w:rFonts w:ascii="Bookman Old Style" w:eastAsia="Bookman Old Style" w:hAnsi="Bookman Old Style" w:cs="Bookman Old Style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Mampu</w:t>
            </w:r>
            <w:r>
              <w:rPr>
                <w:rFonts w:ascii="Bookman Old Style" w:eastAsia="Bookman Old Style" w:hAnsi="Bookman Old Style" w:cs="Bookman Old Style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menganalisis</w:t>
            </w:r>
            <w:r>
              <w:rPr>
                <w:rFonts w:ascii="Bookman Old Style" w:eastAsia="Bookman Old Style" w:hAnsi="Bookman Old Style" w:cs="Bookman Old Style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dan menyelesaikan permasalahan</w:t>
            </w:r>
            <w:r>
              <w:rPr>
                <w:rFonts w:ascii="Bookman Old Style" w:eastAsia="Bookman Old Style" w:hAnsi="Bookman Old Style" w:cs="Bookman Old Style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yang</w:t>
            </w:r>
            <w:r>
              <w:rPr>
                <w:rFonts w:ascii="Bookman Old Style" w:eastAsia="Bookman Old Style" w:hAnsi="Bookman Old Style" w:cs="Bookman Old Style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timbul terkait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  <w:t>pengusulan formasi,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  <w:t>mutasi, pengembangan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  <w:t>karir, kompetens,</w:t>
            </w:r>
          </w:p>
          <w:p w:rsidR="006A742E" w:rsidRDefault="00D718C5">
            <w:pPr>
              <w:spacing w:before="2" w:line="276" w:lineRule="auto"/>
              <w:ind w:left="678" w:right="61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pengembangan disiplin, kesejahteraan pegawai serta pensiun.</w:t>
            </w:r>
          </w:p>
          <w:p w:rsidR="006A742E" w:rsidRDefault="00D718C5">
            <w:pPr>
              <w:spacing w:before="1" w:line="276" w:lineRule="auto"/>
              <w:ind w:left="678" w:right="61" w:hanging="576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3.3.</w:t>
            </w:r>
            <w:r>
              <w:rPr>
                <w:rFonts w:ascii="Bookman Old Style" w:eastAsia="Bookman Old Style" w:hAnsi="Bookman Old Style" w:cs="Bookman Old Style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Pernah    </w:t>
            </w:r>
            <w:r>
              <w:rPr>
                <w:rFonts w:ascii="Bookman Old Style" w:eastAsia="Bookman Old Style" w:hAnsi="Bookman Old Style" w:cs="Bookman Old Style"/>
                <w:spacing w:val="73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atau    </w:t>
            </w:r>
            <w:r>
              <w:rPr>
                <w:rFonts w:ascii="Bookman Old Style" w:eastAsia="Bookman Old Style" w:hAnsi="Bookman Old Style" w:cs="Bookman Old Style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Mampu memimpin,</w:t>
            </w:r>
            <w:r>
              <w:rPr>
                <w:rFonts w:ascii="Bookman Old Style" w:eastAsia="Bookman Old Style" w:hAnsi="Bookman Old Style" w:cs="Bookman Old Style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mengelola</w:t>
            </w:r>
            <w:r>
              <w:rPr>
                <w:rFonts w:ascii="Bookman Old Style" w:eastAsia="Bookman Old Style" w:hAnsi="Bookman Old Style" w:cs="Bookman Old Style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dan</w:t>
            </w:r>
          </w:p>
        </w:tc>
      </w:tr>
    </w:tbl>
    <w:p w:rsidR="006A742E" w:rsidRDefault="006A742E">
      <w:pPr>
        <w:spacing w:before="7" w:line="180" w:lineRule="exact"/>
        <w:rPr>
          <w:sz w:val="19"/>
          <w:szCs w:val="19"/>
        </w:rPr>
      </w:pPr>
    </w:p>
    <w:p w:rsidR="006A742E" w:rsidRDefault="006A742E">
      <w:pPr>
        <w:spacing w:line="200" w:lineRule="exact"/>
      </w:pPr>
    </w:p>
    <w:p w:rsidR="006A742E" w:rsidRDefault="00D718C5">
      <w:pPr>
        <w:spacing w:before="26"/>
        <w:ind w:right="796"/>
        <w:jc w:val="right"/>
        <w:rPr>
          <w:rFonts w:ascii="Bookman Old Style" w:eastAsia="Bookman Old Style" w:hAnsi="Bookman Old Style" w:cs="Bookman Old Style"/>
          <w:sz w:val="24"/>
          <w:szCs w:val="24"/>
        </w:rPr>
        <w:sectPr w:rsidR="006A742E">
          <w:footerReference w:type="default" r:id="rId13"/>
          <w:pgSz w:w="12240" w:h="18720"/>
          <w:pgMar w:top="1340" w:right="640" w:bottom="280" w:left="1340" w:header="0" w:footer="0" w:gutter="0"/>
          <w:cols w:space="720"/>
        </w:sectPr>
      </w:pPr>
      <w:r>
        <w:rPr>
          <w:rFonts w:ascii="Bookman Old Style" w:eastAsia="Bookman Old Style" w:hAnsi="Bookman Old Style" w:cs="Bookman Old Style"/>
          <w:sz w:val="24"/>
          <w:szCs w:val="24"/>
        </w:rPr>
        <w:t>XX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z w:val="24"/>
          <w:szCs w:val="24"/>
        </w:rPr>
        <w:t>X - 7</w:t>
      </w:r>
    </w:p>
    <w:p w:rsidR="006A742E" w:rsidRDefault="006A742E">
      <w:pPr>
        <w:spacing w:before="4" w:line="80" w:lineRule="exact"/>
        <w:rPr>
          <w:sz w:val="9"/>
          <w:szCs w:val="9"/>
        </w:rPr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/>
      </w:tblPr>
      <w:tblGrid>
        <w:gridCol w:w="2354"/>
        <w:gridCol w:w="946"/>
        <w:gridCol w:w="2763"/>
        <w:gridCol w:w="3973"/>
      </w:tblGrid>
      <w:tr w:rsidR="006A742E">
        <w:trPr>
          <w:trHeight w:hRule="exact" w:val="6815"/>
        </w:trPr>
        <w:tc>
          <w:tcPr>
            <w:tcW w:w="23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742E" w:rsidRDefault="006A742E"/>
        </w:tc>
        <w:tc>
          <w:tcPr>
            <w:tcW w:w="9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742E" w:rsidRDefault="006A742E"/>
        </w:tc>
        <w:tc>
          <w:tcPr>
            <w:tcW w:w="27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742E" w:rsidRDefault="006A742E"/>
        </w:tc>
        <w:tc>
          <w:tcPr>
            <w:tcW w:w="39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742E" w:rsidRDefault="00D718C5">
            <w:pPr>
              <w:spacing w:line="260" w:lineRule="exact"/>
              <w:ind w:left="678" w:right="1504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menyelesaikan</w:t>
            </w:r>
          </w:p>
          <w:p w:rsidR="006A742E" w:rsidRDefault="00D718C5">
            <w:pPr>
              <w:spacing w:before="42" w:line="276" w:lineRule="auto"/>
              <w:ind w:left="678" w:right="6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permasalahan yang</w:t>
            </w:r>
            <w:r>
              <w:rPr>
                <w:rFonts w:ascii="Bookman Old Style" w:eastAsia="Bookman Old Style" w:hAnsi="Bookman Old Style" w:cs="Bookman Old Style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timbul tentang pen</w:t>
            </w:r>
            <w:r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g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usulan formasi, mutasi, pengembangan karir, kompetens,</w:t>
            </w:r>
          </w:p>
          <w:p w:rsidR="006A742E" w:rsidRDefault="00D718C5">
            <w:pPr>
              <w:spacing w:before="1" w:line="276" w:lineRule="auto"/>
              <w:ind w:left="678" w:right="61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pengembangan disiplin, kesejahteraan pegawai serta pensiun</w:t>
            </w:r>
            <w:r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sesuai standar.</w:t>
            </w:r>
          </w:p>
          <w:p w:rsidR="006A742E" w:rsidRDefault="00D718C5">
            <w:pPr>
              <w:tabs>
                <w:tab w:val="left" w:pos="1440"/>
                <w:tab w:val="left" w:pos="1640"/>
                <w:tab w:val="left" w:pos="2060"/>
                <w:tab w:val="left" w:pos="2480"/>
                <w:tab w:val="left" w:pos="2640"/>
                <w:tab w:val="left" w:pos="2900"/>
              </w:tabs>
              <w:spacing w:before="1" w:line="276" w:lineRule="auto"/>
              <w:ind w:left="678" w:right="61" w:hanging="576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3.4.</w:t>
            </w:r>
            <w:r>
              <w:rPr>
                <w:rFonts w:ascii="Bookman Old Style" w:eastAsia="Bookman Old Style" w:hAnsi="Bookman Old Style" w:cs="Bookman Old Style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Mampu mensosialisasikan, membimbing,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  <w:t>choaching dan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  <w:t xml:space="preserve">mentoring   </w:t>
            </w:r>
            <w:r>
              <w:rPr>
                <w:rFonts w:ascii="Bookman Old Style" w:eastAsia="Bookman Old Style" w:hAnsi="Bookman Old Style" w:cs="Bookman Old Style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t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entang pengusulan           formasi, mutasi,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  <w:t>pengembangan karir,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  <w:t>kompetens, pengembangan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  <w:t>disiplin, kesejahteraan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  <w:t>pegawai serta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  <w:t xml:space="preserve">pensiun    </w:t>
            </w:r>
            <w:r>
              <w:rPr>
                <w:rFonts w:ascii="Bookman Old Style" w:eastAsia="Bookman Old Style" w:hAnsi="Bookman Old Style" w:cs="Bookman Old Style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kepada </w:t>
            </w:r>
            <w:r>
              <w:rPr>
                <w:rFonts w:ascii="Bookman Old Style" w:eastAsia="Bookman Old Style" w:hAnsi="Bookman Old Style" w:cs="Bookman Old Style"/>
                <w:i/>
                <w:spacing w:val="2"/>
                <w:sz w:val="24"/>
                <w:szCs w:val="24"/>
              </w:rPr>
              <w:t>s</w:t>
            </w:r>
            <w:r>
              <w:rPr>
                <w:rFonts w:ascii="Bookman Old Style" w:eastAsia="Bookman Old Style" w:hAnsi="Bookman Old Style" w:cs="Bookman Old Style"/>
                <w:i/>
                <w:spacing w:val="-2"/>
                <w:sz w:val="24"/>
                <w:szCs w:val="24"/>
              </w:rPr>
              <w:t>ta</w:t>
            </w:r>
            <w:r>
              <w:rPr>
                <w:rFonts w:ascii="Bookman Old Style" w:eastAsia="Bookman Old Style" w:hAnsi="Bookman Old Style" w:cs="Bookman Old Style"/>
                <w:i/>
                <w:sz w:val="24"/>
                <w:szCs w:val="24"/>
              </w:rPr>
              <w:t>keholde</w:t>
            </w:r>
            <w:r>
              <w:rPr>
                <w:rFonts w:ascii="Bookman Old Style" w:eastAsia="Bookman Old Style" w:hAnsi="Bookman Old Style" w:cs="Bookman Old Style"/>
                <w:i/>
                <w:spacing w:val="1"/>
                <w:sz w:val="24"/>
                <w:szCs w:val="24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</w:p>
        </w:tc>
      </w:tr>
      <w:tr w:rsidR="006A742E">
        <w:trPr>
          <w:trHeight w:hRule="exact" w:val="8759"/>
        </w:trPr>
        <w:tc>
          <w:tcPr>
            <w:tcW w:w="23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742E" w:rsidRDefault="00D718C5">
            <w:pPr>
              <w:spacing w:line="260" w:lineRule="exact"/>
              <w:ind w:left="33" w:right="662"/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6.</w:t>
            </w:r>
            <w:r>
              <w:rPr>
                <w:rFonts w:ascii="Bookman Old Style" w:eastAsia="Bookman Old Style" w:hAnsi="Bookman Old Style" w:cs="Bookman Old Style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Pelayanan</w:t>
            </w:r>
          </w:p>
          <w:p w:rsidR="006A742E" w:rsidRDefault="00D718C5">
            <w:pPr>
              <w:spacing w:before="42"/>
              <w:ind w:left="433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Administrasi</w:t>
            </w:r>
          </w:p>
          <w:p w:rsidR="006A742E" w:rsidRDefault="00D718C5">
            <w:pPr>
              <w:spacing w:before="42"/>
              <w:ind w:left="433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Umum</w:t>
            </w:r>
          </w:p>
        </w:tc>
        <w:tc>
          <w:tcPr>
            <w:tcW w:w="9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742E" w:rsidRDefault="00D718C5">
            <w:pPr>
              <w:spacing w:line="260" w:lineRule="exact"/>
              <w:ind w:left="355" w:right="355"/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</w:p>
        </w:tc>
        <w:tc>
          <w:tcPr>
            <w:tcW w:w="27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742E" w:rsidRDefault="00D718C5">
            <w:pPr>
              <w:spacing w:line="260" w:lineRule="exact"/>
              <w:ind w:left="45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Mampu    </w:t>
            </w:r>
            <w:r>
              <w:rPr>
                <w:rFonts w:ascii="Bookman Old Style" w:eastAsia="Bookman Old Style" w:hAnsi="Bookman Old Style" w:cs="Bookman Old Style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memimpin,</w:t>
            </w:r>
          </w:p>
          <w:p w:rsidR="006A742E" w:rsidRDefault="00D718C5">
            <w:pPr>
              <w:spacing w:before="42" w:line="276" w:lineRule="auto"/>
              <w:ind w:left="45" w:right="3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mengelola            </w:t>
            </w:r>
            <w:r>
              <w:rPr>
                <w:rFonts w:ascii="Bookman Old Style" w:eastAsia="Bookman Old Style" w:hAnsi="Bookman Old Style" w:cs="Bookman Old Style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dan menyelesaikan permasalahan    </w:t>
            </w:r>
            <w:r>
              <w:rPr>
                <w:rFonts w:ascii="Bookman Old Style" w:eastAsia="Bookman Old Style" w:hAnsi="Bookman Old Style" w:cs="Bookman Old Style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yang timbul             tentang ketatausahaan, kerumahtanggan, pengeloaan barang/aset, perlengkapan, kehumasan, pengelolaan         </w:t>
            </w:r>
            <w:r>
              <w:rPr>
                <w:rFonts w:ascii="Bookman Old Style" w:eastAsia="Bookman Old Style" w:hAnsi="Bookman Old Style" w:cs="Bookman Old Style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dan pelayanan  </w:t>
            </w:r>
            <w:r>
              <w:rPr>
                <w:rFonts w:ascii="Bookman Old Style" w:eastAsia="Bookman Old Style" w:hAnsi="Bookman Old Style" w:cs="Bookman Old Style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informasi, keprotokolan     </w:t>
            </w:r>
            <w:r>
              <w:rPr>
                <w:rFonts w:ascii="Bookman Old Style" w:eastAsia="Bookman Old Style" w:hAnsi="Bookman Old Style" w:cs="Bookman Old Style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serta pengelolaan perpustakaan      </w:t>
            </w:r>
            <w:r>
              <w:rPr>
                <w:rFonts w:ascii="Bookman Old Style" w:eastAsia="Bookman Old Style" w:hAnsi="Bookman Old Style" w:cs="Bookman Old Style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dan kearsipan        </w:t>
            </w:r>
            <w:r>
              <w:rPr>
                <w:rFonts w:ascii="Bookman Old Style" w:eastAsia="Bookman Old Style" w:hAnsi="Bookman Old Style" w:cs="Bookman Old Style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sesuai standar.</w:t>
            </w:r>
          </w:p>
        </w:tc>
        <w:tc>
          <w:tcPr>
            <w:tcW w:w="39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742E" w:rsidRDefault="00D718C5">
            <w:pPr>
              <w:spacing w:line="260" w:lineRule="exact"/>
              <w:ind w:left="102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3.1.</w:t>
            </w:r>
            <w:r>
              <w:rPr>
                <w:rFonts w:ascii="Bookman Old Style" w:eastAsia="Bookman Old Style" w:hAnsi="Bookman Old Style" w:cs="Bookman Old Style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Menguasai</w:t>
            </w:r>
            <w:r>
              <w:rPr>
                <w:rFonts w:ascii="Bookman Old Style" w:eastAsia="Bookman Old Style" w:hAnsi="Bookman Old Style" w:cs="Bookman Old Style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prinsi</w:t>
            </w:r>
            <w:r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p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-prinsip</w:t>
            </w:r>
          </w:p>
          <w:p w:rsidR="006A742E" w:rsidRDefault="00D718C5">
            <w:pPr>
              <w:spacing w:before="42" w:line="276" w:lineRule="auto"/>
              <w:ind w:left="678" w:right="61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teori       </w:t>
            </w:r>
            <w:r>
              <w:rPr>
                <w:rFonts w:ascii="Bookman Old Style" w:eastAsia="Bookman Old Style" w:hAnsi="Bookman Old Style" w:cs="Bookman Old Style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dan       </w:t>
            </w:r>
            <w:r>
              <w:rPr>
                <w:rFonts w:ascii="Bookman Old Style" w:eastAsia="Bookman Old Style" w:hAnsi="Bookman Old Style" w:cs="Bookman Old Style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p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raktek ketatausahaan, kerumahtanggan, pengeloaan   </w:t>
            </w:r>
            <w:r>
              <w:rPr>
                <w:rFonts w:ascii="Bookman Old Style" w:eastAsia="Bookman Old Style" w:hAnsi="Bookman Old Style" w:cs="Bookman Old Style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barang/aset, perlengkapan,</w:t>
            </w:r>
          </w:p>
          <w:p w:rsidR="006A742E" w:rsidRDefault="00D718C5">
            <w:pPr>
              <w:spacing w:before="1" w:line="276" w:lineRule="auto"/>
              <w:ind w:left="678" w:right="61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kehumasan, pengelolaan dan pelayanan inf</w:t>
            </w:r>
            <w:r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o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rmasi, keprotokolan serta pengelolaan perpus</w:t>
            </w:r>
            <w:r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t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akaan dan</w:t>
            </w:r>
            <w:r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kearsipan</w:t>
            </w:r>
            <w:r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yang</w:t>
            </w:r>
            <w:r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efektif.</w:t>
            </w:r>
          </w:p>
          <w:p w:rsidR="006A742E" w:rsidRDefault="00D718C5">
            <w:pPr>
              <w:tabs>
                <w:tab w:val="left" w:pos="2020"/>
                <w:tab w:val="left" w:pos="2320"/>
              </w:tabs>
              <w:spacing w:before="2" w:line="276" w:lineRule="auto"/>
              <w:ind w:left="678" w:right="60" w:hanging="576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3.2.</w:t>
            </w:r>
            <w:r>
              <w:rPr>
                <w:rFonts w:ascii="Bookman Old Style" w:eastAsia="Bookman Old Style" w:hAnsi="Bookman Old Style" w:cs="Bookman Old Style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Mampu</w:t>
            </w:r>
            <w:r>
              <w:rPr>
                <w:rFonts w:ascii="Bookman Old Style" w:eastAsia="Bookman Old Style" w:hAnsi="Bookman Old Style" w:cs="Bookman Old Style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menganalisis</w:t>
            </w:r>
            <w:r>
              <w:rPr>
                <w:rFonts w:ascii="Bookman Old Style" w:eastAsia="Bookman Old Style" w:hAnsi="Bookman Old Style" w:cs="Bookman Old Style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dan menyelesaikan permasalahan</w:t>
            </w:r>
            <w:r>
              <w:rPr>
                <w:rFonts w:ascii="Bookman Old Style" w:eastAsia="Bookman Old Style" w:hAnsi="Bookman Old Style" w:cs="Bookman Old Style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yang</w:t>
            </w:r>
            <w:r>
              <w:rPr>
                <w:rFonts w:ascii="Bookman Old Style" w:eastAsia="Bookman Old Style" w:hAnsi="Bookman Old Style" w:cs="Bookman Old Style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timbul terkait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  <w:t>ketatausahaan, kerumahtanggan, pengeloaan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  <w:t>barang/aset, perlengkapan,</w:t>
            </w:r>
          </w:p>
          <w:p w:rsidR="006A742E" w:rsidRDefault="00D718C5">
            <w:pPr>
              <w:spacing w:before="1" w:line="276" w:lineRule="auto"/>
              <w:ind w:left="678" w:right="61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kehumasan, pengelolaan dan pelayanan inf</w:t>
            </w:r>
            <w:r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o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rmasi, keprotokolan serta pengelolaan perpus</w:t>
            </w:r>
            <w:r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t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akaan dan kearsipan.</w:t>
            </w:r>
          </w:p>
          <w:p w:rsidR="006A742E" w:rsidRDefault="00D718C5">
            <w:pPr>
              <w:spacing w:before="1" w:line="276" w:lineRule="auto"/>
              <w:ind w:left="678" w:right="61" w:hanging="576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3.3.</w:t>
            </w:r>
            <w:r>
              <w:rPr>
                <w:rFonts w:ascii="Bookman Old Style" w:eastAsia="Bookman Old Style" w:hAnsi="Bookman Old Style" w:cs="Bookman Old Style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Pernah    </w:t>
            </w:r>
            <w:r>
              <w:rPr>
                <w:rFonts w:ascii="Bookman Old Style" w:eastAsia="Bookman Old Style" w:hAnsi="Bookman Old Style" w:cs="Bookman Old Style"/>
                <w:spacing w:val="71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atau    </w:t>
            </w:r>
            <w:r>
              <w:rPr>
                <w:rFonts w:ascii="Bookman Old Style" w:eastAsia="Bookman Old Style" w:hAnsi="Bookman Old Style" w:cs="Bookman Old Style"/>
                <w:spacing w:val="73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mampu memimpin</w:t>
            </w:r>
            <w:r>
              <w:rPr>
                <w:rFonts w:ascii="Bookman Old Style" w:eastAsia="Bookman Old Style" w:hAnsi="Bookman Old Style" w:cs="Bookman Old Style"/>
                <w:spacing w:val="73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dan</w:t>
            </w:r>
            <w:r>
              <w:rPr>
                <w:rFonts w:ascii="Bookman Old Style" w:eastAsia="Bookman Old Style" w:hAnsi="Bookman Old Style" w:cs="Bookman Old Style"/>
                <w:spacing w:val="72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e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ngelola ketatausahaan, kerumahtanggan,</w:t>
            </w:r>
          </w:p>
        </w:tc>
      </w:tr>
    </w:tbl>
    <w:p w:rsidR="006A742E" w:rsidRDefault="006A742E">
      <w:pPr>
        <w:spacing w:before="7" w:line="180" w:lineRule="exact"/>
        <w:rPr>
          <w:sz w:val="19"/>
          <w:szCs w:val="19"/>
        </w:rPr>
      </w:pPr>
    </w:p>
    <w:p w:rsidR="006A742E" w:rsidRDefault="006A742E">
      <w:pPr>
        <w:spacing w:line="200" w:lineRule="exact"/>
      </w:pPr>
    </w:p>
    <w:p w:rsidR="006A742E" w:rsidRDefault="00D718C5">
      <w:pPr>
        <w:spacing w:before="26"/>
        <w:ind w:right="796"/>
        <w:jc w:val="right"/>
        <w:rPr>
          <w:rFonts w:ascii="Bookman Old Style" w:eastAsia="Bookman Old Style" w:hAnsi="Bookman Old Style" w:cs="Bookman Old Style"/>
          <w:sz w:val="24"/>
          <w:szCs w:val="24"/>
        </w:rPr>
        <w:sectPr w:rsidR="006A742E">
          <w:footerReference w:type="default" r:id="rId14"/>
          <w:pgSz w:w="12240" w:h="18720"/>
          <w:pgMar w:top="1340" w:right="640" w:bottom="280" w:left="1340" w:header="0" w:footer="0" w:gutter="0"/>
          <w:cols w:space="720"/>
        </w:sectPr>
      </w:pPr>
      <w:r>
        <w:rPr>
          <w:rFonts w:ascii="Bookman Old Style" w:eastAsia="Bookman Old Style" w:hAnsi="Bookman Old Style" w:cs="Bookman Old Style"/>
          <w:sz w:val="24"/>
          <w:szCs w:val="24"/>
        </w:rPr>
        <w:t>XX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z w:val="24"/>
          <w:szCs w:val="24"/>
        </w:rPr>
        <w:t>X - 8</w:t>
      </w:r>
    </w:p>
    <w:p w:rsidR="006A742E" w:rsidRDefault="006A742E">
      <w:pPr>
        <w:spacing w:before="4" w:line="80" w:lineRule="exact"/>
        <w:rPr>
          <w:sz w:val="9"/>
          <w:szCs w:val="9"/>
        </w:rPr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/>
      </w:tblPr>
      <w:tblGrid>
        <w:gridCol w:w="2354"/>
        <w:gridCol w:w="946"/>
        <w:gridCol w:w="2763"/>
        <w:gridCol w:w="3973"/>
      </w:tblGrid>
      <w:tr w:rsidR="006A742E">
        <w:trPr>
          <w:trHeight w:hRule="exact" w:val="7139"/>
        </w:trPr>
        <w:tc>
          <w:tcPr>
            <w:tcW w:w="23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742E" w:rsidRDefault="006A742E"/>
        </w:tc>
        <w:tc>
          <w:tcPr>
            <w:tcW w:w="9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742E" w:rsidRDefault="006A742E"/>
        </w:tc>
        <w:tc>
          <w:tcPr>
            <w:tcW w:w="27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742E" w:rsidRDefault="006A742E"/>
        </w:tc>
        <w:tc>
          <w:tcPr>
            <w:tcW w:w="39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742E" w:rsidRDefault="00D718C5">
            <w:pPr>
              <w:spacing w:line="260" w:lineRule="exact"/>
              <w:ind w:left="678" w:right="67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pengeloaan   </w:t>
            </w:r>
            <w:r>
              <w:rPr>
                <w:rFonts w:ascii="Bookman Old Style" w:eastAsia="Bookman Old Style" w:hAnsi="Bookman Old Style" w:cs="Bookman Old Style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barang/aset,</w:t>
            </w:r>
          </w:p>
          <w:p w:rsidR="006A742E" w:rsidRDefault="00D718C5">
            <w:pPr>
              <w:spacing w:before="42"/>
              <w:ind w:left="678" w:right="1571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perlengkapan,</w:t>
            </w:r>
          </w:p>
          <w:p w:rsidR="006A742E" w:rsidRDefault="00D718C5">
            <w:pPr>
              <w:spacing w:before="42" w:line="276" w:lineRule="auto"/>
              <w:ind w:left="678" w:right="61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kehumasan, pengelolaan dan pelayanan inf</w:t>
            </w:r>
            <w:r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o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rmasi, keprotokolan serta pengelolaan perpus</w:t>
            </w:r>
            <w:r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t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akaan dan kearsipan</w:t>
            </w:r>
            <w:r>
              <w:rPr>
                <w:rFonts w:ascii="Bookman Old Style" w:eastAsia="Bookman Old Style" w:hAnsi="Bookman Old Style" w:cs="Bookman Old Style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sesuai standar.</w:t>
            </w:r>
          </w:p>
          <w:p w:rsidR="006A742E" w:rsidRDefault="00D718C5">
            <w:pPr>
              <w:tabs>
                <w:tab w:val="left" w:pos="1440"/>
                <w:tab w:val="left" w:pos="2320"/>
                <w:tab w:val="left" w:pos="2640"/>
              </w:tabs>
              <w:spacing w:before="1" w:line="276" w:lineRule="auto"/>
              <w:ind w:left="678" w:right="60" w:hanging="576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3.4.</w:t>
            </w:r>
            <w:r>
              <w:rPr>
                <w:rFonts w:ascii="Bookman Old Style" w:eastAsia="Bookman Old Style" w:hAnsi="Bookman Old Style" w:cs="Bookman Old Style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Mampu mensosialisasikan, membimbing,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  <w:t>choaching dan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  <w:t xml:space="preserve">mentoring   </w:t>
            </w:r>
            <w:r>
              <w:rPr>
                <w:rFonts w:ascii="Bookman Old Style" w:eastAsia="Bookman Old Style" w:hAnsi="Bookman Old Style" w:cs="Bookman Old Style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t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entang ketatausahaan, kerumahtanggan, pengeloaan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  <w:t>barang/</w:t>
            </w:r>
            <w:r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set, perlengkapan,</w:t>
            </w:r>
          </w:p>
          <w:p w:rsidR="006A742E" w:rsidRDefault="00D718C5">
            <w:pPr>
              <w:spacing w:before="1" w:line="276" w:lineRule="auto"/>
              <w:ind w:left="678" w:right="61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kehumasan, pengelolaan dan pelayanan inf</w:t>
            </w:r>
            <w:r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o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rmasi, keprotokolan serta pengelolaan perpus</w:t>
            </w:r>
            <w:r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t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akaan dan kearsipan</w:t>
            </w:r>
            <w:r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kepada </w:t>
            </w:r>
            <w:r>
              <w:rPr>
                <w:rFonts w:ascii="Bookman Old Style" w:eastAsia="Bookman Old Style" w:hAnsi="Bookman Old Style" w:cs="Bookman Old Style"/>
                <w:i/>
                <w:spacing w:val="2"/>
                <w:sz w:val="24"/>
                <w:szCs w:val="24"/>
              </w:rPr>
              <w:t>s</w:t>
            </w:r>
            <w:r>
              <w:rPr>
                <w:rFonts w:ascii="Bookman Old Style" w:eastAsia="Bookman Old Style" w:hAnsi="Bookman Old Style" w:cs="Bookman Old Style"/>
                <w:i/>
                <w:spacing w:val="-2"/>
                <w:sz w:val="24"/>
                <w:szCs w:val="24"/>
              </w:rPr>
              <w:t>ta</w:t>
            </w:r>
            <w:r>
              <w:rPr>
                <w:rFonts w:ascii="Bookman Old Style" w:eastAsia="Bookman Old Style" w:hAnsi="Bookman Old Style" w:cs="Bookman Old Style"/>
                <w:i/>
                <w:sz w:val="24"/>
                <w:szCs w:val="24"/>
              </w:rPr>
              <w:t>keholde</w:t>
            </w:r>
            <w:r>
              <w:rPr>
                <w:rFonts w:ascii="Bookman Old Style" w:eastAsia="Bookman Old Style" w:hAnsi="Bookman Old Style" w:cs="Bookman Old Style"/>
                <w:i/>
                <w:spacing w:val="1"/>
                <w:sz w:val="24"/>
                <w:szCs w:val="24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</w:p>
        </w:tc>
      </w:tr>
      <w:tr w:rsidR="006A742E">
        <w:trPr>
          <w:trHeight w:hRule="exact" w:val="8435"/>
        </w:trPr>
        <w:tc>
          <w:tcPr>
            <w:tcW w:w="23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742E" w:rsidRDefault="00D718C5">
            <w:pPr>
              <w:spacing w:line="260" w:lineRule="exact"/>
              <w:ind w:left="71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7.</w:t>
            </w:r>
            <w:r>
              <w:rPr>
                <w:rFonts w:ascii="Bookman Old Style" w:eastAsia="Bookman Old Style" w:hAnsi="Bookman Old Style" w:cs="Bookman Old Style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Penataan</w:t>
            </w:r>
          </w:p>
          <w:p w:rsidR="006A742E" w:rsidRDefault="00D718C5">
            <w:pPr>
              <w:spacing w:before="42" w:line="276" w:lineRule="auto"/>
              <w:ind w:left="433" w:right="48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Kelembagaan dan Ketatalaksanaa n</w:t>
            </w:r>
          </w:p>
        </w:tc>
        <w:tc>
          <w:tcPr>
            <w:tcW w:w="9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742E" w:rsidRDefault="00D718C5">
            <w:pPr>
              <w:spacing w:line="260" w:lineRule="exact"/>
              <w:ind w:left="355" w:right="355"/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</w:p>
        </w:tc>
        <w:tc>
          <w:tcPr>
            <w:tcW w:w="27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742E" w:rsidRDefault="00D718C5">
            <w:pPr>
              <w:spacing w:line="260" w:lineRule="exact"/>
              <w:ind w:left="45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Mampu    </w:t>
            </w:r>
            <w:r>
              <w:rPr>
                <w:rFonts w:ascii="Bookman Old Style" w:eastAsia="Bookman Old Style" w:hAnsi="Bookman Old Style" w:cs="Bookman Old Style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memimpin,</w:t>
            </w:r>
          </w:p>
          <w:p w:rsidR="006A742E" w:rsidRDefault="00D718C5">
            <w:pPr>
              <w:spacing w:before="42" w:line="276" w:lineRule="auto"/>
              <w:ind w:left="45" w:right="3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mengelola            </w:t>
            </w:r>
            <w:r>
              <w:rPr>
                <w:rFonts w:ascii="Bookman Old Style" w:eastAsia="Bookman Old Style" w:hAnsi="Bookman Old Style" w:cs="Bookman Old Style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dan menyelesaikan permasalahan    </w:t>
            </w:r>
            <w:r>
              <w:rPr>
                <w:rFonts w:ascii="Bookman Old Style" w:eastAsia="Bookman Old Style" w:hAnsi="Bookman Old Style" w:cs="Bookman Old Style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yang timbul             tentang penataan kelembagaan, penyusunan     </w:t>
            </w:r>
            <w:r>
              <w:rPr>
                <w:rFonts w:ascii="Bookman Old Style" w:eastAsia="Bookman Old Style" w:hAnsi="Bookman Old Style" w:cs="Bookman Old Style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anjab abk,</w:t>
            </w:r>
            <w:r>
              <w:rPr>
                <w:rFonts w:ascii="Bookman Old Style" w:eastAsia="Bookman Old Style" w:hAnsi="Bookman Old Style" w:cs="Bookman Old Style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penyusunan</w:t>
            </w:r>
            <w:r>
              <w:rPr>
                <w:rFonts w:ascii="Bookman Old Style" w:eastAsia="Bookman Old Style" w:hAnsi="Bookman Old Style" w:cs="Bookman Old Style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K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J, penyusunan  </w:t>
            </w:r>
            <w:r>
              <w:rPr>
                <w:rFonts w:ascii="Bookman Old Style" w:eastAsia="Bookman Old Style" w:hAnsi="Bookman Old Style" w:cs="Bookman Old Style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evaluasi jabatan, </w:t>
            </w:r>
            <w:r>
              <w:rPr>
                <w:rFonts w:ascii="Bookman Old Style" w:eastAsia="Bookman Old Style" w:hAnsi="Bookman Old Style" w:cs="Bookman Old Style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penyusunan SOP,   </w:t>
            </w:r>
            <w:r>
              <w:rPr>
                <w:rFonts w:ascii="Bookman Old Style" w:eastAsia="Bookman Old Style" w:hAnsi="Bookman Old Style" w:cs="Bookman Old Style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melaksanakan palayanan</w:t>
            </w:r>
            <w:r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publik,</w:t>
            </w:r>
            <w:r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ta naskah  </w:t>
            </w:r>
            <w:r>
              <w:rPr>
                <w:rFonts w:ascii="Bookman Old Style" w:eastAsia="Bookman Old Style" w:hAnsi="Bookman Old Style" w:cs="Bookman Old Style"/>
                <w:spacing w:val="68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dinas  </w:t>
            </w:r>
            <w:r>
              <w:rPr>
                <w:rFonts w:ascii="Bookman Old Style" w:eastAsia="Bookman Old Style" w:hAnsi="Bookman Old Style" w:cs="Bookman Old Style"/>
                <w:spacing w:val="68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y</w:t>
            </w:r>
            <w:r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 efektif sesuai standar.</w:t>
            </w:r>
          </w:p>
        </w:tc>
        <w:tc>
          <w:tcPr>
            <w:tcW w:w="39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742E" w:rsidRDefault="00D718C5">
            <w:pPr>
              <w:spacing w:line="260" w:lineRule="exact"/>
              <w:ind w:left="102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3.1.</w:t>
            </w:r>
            <w:r>
              <w:rPr>
                <w:rFonts w:ascii="Bookman Old Style" w:eastAsia="Bookman Old Style" w:hAnsi="Bookman Old Style" w:cs="Bookman Old Style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Menguasai</w:t>
            </w:r>
            <w:r>
              <w:rPr>
                <w:rFonts w:ascii="Bookman Old Style" w:eastAsia="Bookman Old Style" w:hAnsi="Bookman Old Style" w:cs="Bookman Old Style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prinsi</w:t>
            </w:r>
            <w:r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p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-prinsip</w:t>
            </w:r>
          </w:p>
          <w:p w:rsidR="006A742E" w:rsidRDefault="00D718C5">
            <w:pPr>
              <w:spacing w:before="42" w:line="276" w:lineRule="auto"/>
              <w:ind w:left="678" w:right="6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teori</w:t>
            </w:r>
            <w:r>
              <w:rPr>
                <w:rFonts w:ascii="Bookman Old Style" w:eastAsia="Bookman Old Style" w:hAnsi="Bookman Old Style" w:cs="Bookman Old Style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dan</w:t>
            </w:r>
            <w:r>
              <w:rPr>
                <w:rFonts w:ascii="Bookman Old Style" w:eastAsia="Bookman Old Style" w:hAnsi="Bookman Old Style" w:cs="Bookman Old Style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praktek</w:t>
            </w:r>
            <w:r>
              <w:rPr>
                <w:rFonts w:ascii="Bookman Old Style" w:eastAsia="Bookman Old Style" w:hAnsi="Bookman Old Style" w:cs="Bookman Old Style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nataan kelembagaan, peny</w:t>
            </w:r>
            <w:r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sunan anjab abk, peny</w:t>
            </w:r>
            <w:r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sunan SKJ,</w:t>
            </w:r>
            <w:r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penyusunan </w:t>
            </w:r>
            <w:r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e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valuasi jabatan, penyusunan SOP, melaksanakan pal</w:t>
            </w:r>
            <w:r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yanan publik, tata naskah dinas yang efektif.</w:t>
            </w:r>
          </w:p>
          <w:p w:rsidR="006A742E" w:rsidRDefault="00D718C5">
            <w:pPr>
              <w:tabs>
                <w:tab w:val="left" w:pos="1600"/>
                <w:tab w:val="left" w:pos="2620"/>
              </w:tabs>
              <w:spacing w:before="1" w:line="276" w:lineRule="auto"/>
              <w:ind w:left="678" w:right="60" w:hanging="576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3.2.</w:t>
            </w:r>
            <w:r>
              <w:rPr>
                <w:rFonts w:ascii="Bookman Old Style" w:eastAsia="Bookman Old Style" w:hAnsi="Bookman Old Style" w:cs="Bookman Old Style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Mampu</w:t>
            </w:r>
            <w:r>
              <w:rPr>
                <w:rFonts w:ascii="Bookman Old Style" w:eastAsia="Bookman Old Style" w:hAnsi="Bookman Old Style" w:cs="Bookman Old Style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menganalisis</w:t>
            </w:r>
            <w:r>
              <w:rPr>
                <w:rFonts w:ascii="Bookman Old Style" w:eastAsia="Bookman Old Style" w:hAnsi="Bookman Old Style" w:cs="Bookman Old Style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dan menyelesaikan permas</w:t>
            </w:r>
            <w:r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lahan</w:t>
            </w:r>
            <w:r>
              <w:rPr>
                <w:rFonts w:ascii="Bookman Old Style" w:eastAsia="Bookman Old Style" w:hAnsi="Bookman Old Style" w:cs="Bookman Old Style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yang</w:t>
            </w:r>
            <w:r>
              <w:rPr>
                <w:rFonts w:ascii="Bookman Old Style" w:eastAsia="Bookman Old Style" w:hAnsi="Bookman Old Style" w:cs="Bookman Old Style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timbul terkait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</w:r>
            <w:r>
              <w:rPr>
                <w:rFonts w:ascii="Bookman Old Style" w:eastAsia="Bookman Old Style" w:hAnsi="Bookman Old Style" w:cs="Bookman Old Style"/>
                <w:w w:val="78"/>
                <w:sz w:val="24"/>
                <w:szCs w:val="24"/>
              </w:rPr>
              <w:t xml:space="preserve"> 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penataan kelembagaan,</w:t>
            </w:r>
            <w:r>
              <w:rPr>
                <w:rFonts w:ascii="Bookman Old Style" w:eastAsia="Bookman Old Style" w:hAnsi="Bookman Old Style" w:cs="Bookman Old Style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peny</w:t>
            </w:r>
            <w:r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sunan anjab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  <w:t xml:space="preserve">abk,  </w:t>
            </w:r>
            <w:r>
              <w:rPr>
                <w:rFonts w:ascii="Bookman Old Style" w:eastAsia="Bookman Old Style" w:hAnsi="Bookman Old Style" w:cs="Bookman Old Style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peny</w:t>
            </w:r>
            <w:r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sunan SKJ,</w:t>
            </w:r>
            <w:r>
              <w:rPr>
                <w:rFonts w:ascii="Bookman Old Style" w:eastAsia="Bookman Old Style" w:hAnsi="Bookman Old Style" w:cs="Bookman Old Style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penyusunan</w:t>
            </w:r>
            <w:r>
              <w:rPr>
                <w:rFonts w:ascii="Bookman Old Style" w:eastAsia="Bookman Old Style" w:hAnsi="Bookman Old Style" w:cs="Bookman Old Style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e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valuasi jabatan,</w:t>
            </w:r>
            <w:r>
              <w:rPr>
                <w:rFonts w:ascii="Bookman Old Style" w:eastAsia="Bookman Old Style" w:hAnsi="Bookman Old Style" w:cs="Bookman Old Style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penyusunan</w:t>
            </w:r>
            <w:r>
              <w:rPr>
                <w:rFonts w:ascii="Bookman Old Style" w:eastAsia="Bookman Old Style" w:hAnsi="Bookman Old Style" w:cs="Bookman Old Style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SOP, melaksanakan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  <w:t>pal</w:t>
            </w:r>
            <w:r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yanan public, tata naskah dinas.</w:t>
            </w:r>
          </w:p>
          <w:p w:rsidR="006A742E" w:rsidRDefault="00D718C5">
            <w:pPr>
              <w:tabs>
                <w:tab w:val="left" w:pos="2220"/>
                <w:tab w:val="left" w:pos="2400"/>
                <w:tab w:val="left" w:pos="2880"/>
                <w:tab w:val="left" w:pos="3300"/>
              </w:tabs>
              <w:spacing w:before="1" w:line="276" w:lineRule="auto"/>
              <w:ind w:left="678" w:right="60" w:hanging="576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3.3. Pernah    </w:t>
            </w:r>
            <w:r>
              <w:rPr>
                <w:rFonts w:ascii="Bookman Old Style" w:eastAsia="Bookman Old Style" w:hAnsi="Bookman Old Style" w:cs="Bookman Old Style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atau    </w:t>
            </w:r>
            <w:r>
              <w:rPr>
                <w:rFonts w:ascii="Bookman Old Style" w:eastAsia="Bookman Old Style" w:hAnsi="Bookman Old Style" w:cs="Bookman Old Style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Mampu memimpin dan </w:t>
            </w:r>
            <w:r>
              <w:rPr>
                <w:rFonts w:ascii="Bookman Old Style" w:eastAsia="Bookman Old Style" w:hAnsi="Bookman Old Style" w:cs="Bookman Old Style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ngelola penataan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  <w:t>kelembagaan, penyusunan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  <w:t xml:space="preserve">anjab  </w:t>
            </w:r>
            <w:r>
              <w:rPr>
                <w:rFonts w:ascii="Bookman Old Style" w:eastAsia="Bookman Old Style" w:hAnsi="Bookman Old Style" w:cs="Bookman Old Style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abk, penyusunan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  <w:t>SKJ, penyusunan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  <w:t>evaluasi jabatan,</w:t>
            </w:r>
            <w:r>
              <w:rPr>
                <w:rFonts w:ascii="Bookman Old Style" w:eastAsia="Bookman Old Style" w:hAnsi="Bookman Old Style" w:cs="Bookman Old Style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penyusunan</w:t>
            </w:r>
            <w:r>
              <w:rPr>
                <w:rFonts w:ascii="Bookman Old Style" w:eastAsia="Bookman Old Style" w:hAnsi="Bookman Old Style" w:cs="Bookman Old Style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SOP,</w:t>
            </w:r>
          </w:p>
        </w:tc>
      </w:tr>
    </w:tbl>
    <w:p w:rsidR="006A742E" w:rsidRDefault="006A742E">
      <w:pPr>
        <w:spacing w:before="7" w:line="180" w:lineRule="exact"/>
        <w:rPr>
          <w:sz w:val="19"/>
          <w:szCs w:val="19"/>
        </w:rPr>
      </w:pPr>
    </w:p>
    <w:p w:rsidR="006A742E" w:rsidRDefault="006A742E">
      <w:pPr>
        <w:spacing w:line="200" w:lineRule="exact"/>
      </w:pPr>
    </w:p>
    <w:p w:rsidR="006A742E" w:rsidRDefault="00D718C5">
      <w:pPr>
        <w:spacing w:before="26"/>
        <w:ind w:right="796"/>
        <w:jc w:val="right"/>
        <w:rPr>
          <w:rFonts w:ascii="Bookman Old Style" w:eastAsia="Bookman Old Style" w:hAnsi="Bookman Old Style" w:cs="Bookman Old Style"/>
          <w:sz w:val="24"/>
          <w:szCs w:val="24"/>
        </w:rPr>
        <w:sectPr w:rsidR="006A742E">
          <w:footerReference w:type="default" r:id="rId15"/>
          <w:pgSz w:w="12240" w:h="18720"/>
          <w:pgMar w:top="1340" w:right="640" w:bottom="280" w:left="1340" w:header="0" w:footer="0" w:gutter="0"/>
          <w:cols w:space="720"/>
        </w:sectPr>
      </w:pPr>
      <w:r>
        <w:rPr>
          <w:rFonts w:ascii="Bookman Old Style" w:eastAsia="Bookman Old Style" w:hAnsi="Bookman Old Style" w:cs="Bookman Old Style"/>
          <w:sz w:val="24"/>
          <w:szCs w:val="24"/>
        </w:rPr>
        <w:t>XX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z w:val="24"/>
          <w:szCs w:val="24"/>
        </w:rPr>
        <w:t>X - 9</w:t>
      </w:r>
    </w:p>
    <w:p w:rsidR="006A742E" w:rsidRDefault="006A742E">
      <w:pPr>
        <w:spacing w:before="4" w:line="80" w:lineRule="exact"/>
        <w:rPr>
          <w:sz w:val="9"/>
          <w:szCs w:val="9"/>
        </w:rPr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/>
      </w:tblPr>
      <w:tblGrid>
        <w:gridCol w:w="2354"/>
        <w:gridCol w:w="946"/>
        <w:gridCol w:w="2763"/>
        <w:gridCol w:w="3973"/>
      </w:tblGrid>
      <w:tr w:rsidR="006A742E">
        <w:trPr>
          <w:trHeight w:hRule="exact" w:val="4871"/>
        </w:trPr>
        <w:tc>
          <w:tcPr>
            <w:tcW w:w="23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742E" w:rsidRDefault="006A742E"/>
        </w:tc>
        <w:tc>
          <w:tcPr>
            <w:tcW w:w="9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742E" w:rsidRDefault="006A742E"/>
        </w:tc>
        <w:tc>
          <w:tcPr>
            <w:tcW w:w="27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742E" w:rsidRDefault="006A742E"/>
        </w:tc>
        <w:tc>
          <w:tcPr>
            <w:tcW w:w="39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742E" w:rsidRDefault="00D718C5">
            <w:pPr>
              <w:spacing w:line="260" w:lineRule="exact"/>
              <w:ind w:left="678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melaksanakan  </w:t>
            </w:r>
            <w:r>
              <w:rPr>
                <w:rFonts w:ascii="Bookman Old Style" w:eastAsia="Bookman Old Style" w:hAnsi="Bookman Old Style" w:cs="Bookman Old Style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pal</w:t>
            </w:r>
            <w:r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yanan</w:t>
            </w:r>
          </w:p>
          <w:p w:rsidR="006A742E" w:rsidRDefault="00D718C5">
            <w:pPr>
              <w:spacing w:before="42" w:line="276" w:lineRule="auto"/>
              <w:ind w:left="678" w:right="61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public,</w:t>
            </w:r>
            <w:r>
              <w:rPr>
                <w:rFonts w:ascii="Bookman Old Style" w:eastAsia="Bookman Old Style" w:hAnsi="Bookman Old Style" w:cs="Bookman Old Style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tata</w:t>
            </w:r>
            <w:r>
              <w:rPr>
                <w:rFonts w:ascii="Bookman Old Style" w:eastAsia="Bookman Old Style" w:hAnsi="Bookman Old Style" w:cs="Bookman Old Style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naskah</w:t>
            </w:r>
            <w:r>
              <w:rPr>
                <w:rFonts w:ascii="Bookman Old Style" w:eastAsia="Bookman Old Style" w:hAnsi="Bookman Old Style" w:cs="Bookman Old Style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dinas sesuai standar.</w:t>
            </w:r>
          </w:p>
          <w:p w:rsidR="006A742E" w:rsidRDefault="00D718C5">
            <w:pPr>
              <w:tabs>
                <w:tab w:val="left" w:pos="1440"/>
                <w:tab w:val="left" w:pos="2220"/>
                <w:tab w:val="left" w:pos="2400"/>
                <w:tab w:val="left" w:pos="2620"/>
                <w:tab w:val="left" w:pos="2880"/>
              </w:tabs>
              <w:spacing w:before="1" w:line="276" w:lineRule="auto"/>
              <w:ind w:left="678" w:right="61" w:hanging="576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3.4.</w:t>
            </w:r>
            <w:r>
              <w:rPr>
                <w:rFonts w:ascii="Bookman Old Style" w:eastAsia="Bookman Old Style" w:hAnsi="Bookman Old Style" w:cs="Bookman Old Style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Mampu mensosialisasikan, membimbing,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</w:r>
            <w:r>
              <w:rPr>
                <w:rFonts w:ascii="Bookman Old Style" w:eastAsia="Bookman Old Style" w:hAnsi="Bookman Old Style" w:cs="Bookman Old Style"/>
                <w:w w:val="26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choaching dan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  <w:t xml:space="preserve">mentoring   </w:t>
            </w:r>
            <w:r>
              <w:rPr>
                <w:rFonts w:ascii="Bookman Old Style" w:eastAsia="Bookman Old Style" w:hAnsi="Bookman Old Style" w:cs="Bookman Old Style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t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entang penataan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  <w:t>kelembagaan, penyusunan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  <w:t xml:space="preserve">anjab  </w:t>
            </w:r>
            <w:r>
              <w:rPr>
                <w:rFonts w:ascii="Bookman Old Style" w:eastAsia="Bookman Old Style" w:hAnsi="Bookman Old Style" w:cs="Bookman Old Style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abk, penyusunan              </w:t>
            </w:r>
            <w:r>
              <w:rPr>
                <w:rFonts w:ascii="Bookman Old Style" w:eastAsia="Bookman Old Style" w:hAnsi="Bookman Old Style" w:cs="Bookman Old Style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SKJ, penyusunan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  <w:t>evaluasi jabatan,</w:t>
            </w:r>
            <w:r>
              <w:rPr>
                <w:rFonts w:ascii="Bookman Old Style" w:eastAsia="Bookman Old Style" w:hAnsi="Bookman Old Style" w:cs="Bookman Old Style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penyusunan</w:t>
            </w:r>
            <w:r>
              <w:rPr>
                <w:rFonts w:ascii="Bookman Old Style" w:eastAsia="Bookman Old Style" w:hAnsi="Bookman Old Style" w:cs="Bookman Old Style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SOP, melaksanakan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  <w:t>pal</w:t>
            </w:r>
            <w:r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yanan publik,</w:t>
            </w:r>
            <w:r>
              <w:rPr>
                <w:rFonts w:ascii="Bookman Old Style" w:eastAsia="Bookman Old Style" w:hAnsi="Bookman Old Style" w:cs="Bookman Old Style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tata</w:t>
            </w:r>
            <w:r>
              <w:rPr>
                <w:rFonts w:ascii="Bookman Old Style" w:eastAsia="Bookman Old Style" w:hAnsi="Bookman Old Style" w:cs="Bookman Old Style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naskah</w:t>
            </w:r>
            <w:r>
              <w:rPr>
                <w:rFonts w:ascii="Bookman Old Style" w:eastAsia="Bookman Old Style" w:hAnsi="Bookman Old Style" w:cs="Bookman Old Style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dinas kepada </w:t>
            </w:r>
            <w:r>
              <w:rPr>
                <w:rFonts w:ascii="Bookman Old Style" w:eastAsia="Bookman Old Style" w:hAnsi="Bookman Old Style" w:cs="Bookman Old Style"/>
                <w:i/>
                <w:spacing w:val="2"/>
                <w:sz w:val="24"/>
                <w:szCs w:val="24"/>
              </w:rPr>
              <w:t>s</w:t>
            </w:r>
            <w:r>
              <w:rPr>
                <w:rFonts w:ascii="Bookman Old Style" w:eastAsia="Bookman Old Style" w:hAnsi="Bookman Old Style" w:cs="Bookman Old Style"/>
                <w:i/>
                <w:spacing w:val="-2"/>
                <w:sz w:val="24"/>
                <w:szCs w:val="24"/>
              </w:rPr>
              <w:t>ta</w:t>
            </w:r>
            <w:r>
              <w:rPr>
                <w:rFonts w:ascii="Bookman Old Style" w:eastAsia="Bookman Old Style" w:hAnsi="Bookman Old Style" w:cs="Bookman Old Style"/>
                <w:i/>
                <w:sz w:val="24"/>
                <w:szCs w:val="24"/>
              </w:rPr>
              <w:t>keholder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</w:p>
        </w:tc>
      </w:tr>
      <w:tr w:rsidR="006A742E">
        <w:trPr>
          <w:trHeight w:hRule="exact" w:val="9407"/>
        </w:trPr>
        <w:tc>
          <w:tcPr>
            <w:tcW w:w="23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742E" w:rsidRDefault="00D718C5">
            <w:pPr>
              <w:spacing w:line="260" w:lineRule="exact"/>
              <w:ind w:left="71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8.</w:t>
            </w:r>
            <w:r>
              <w:rPr>
                <w:rFonts w:ascii="Bookman Old Style" w:eastAsia="Bookman Old Style" w:hAnsi="Bookman Old Style" w:cs="Bookman Old Style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Koordinasi</w:t>
            </w:r>
          </w:p>
          <w:p w:rsidR="006A742E" w:rsidRDefault="00D718C5">
            <w:pPr>
              <w:spacing w:before="42" w:line="276" w:lineRule="auto"/>
              <w:ind w:left="433" w:right="100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Perancangan dan Pendokumenta sian Peraturan Perundang- undangan</w:t>
            </w:r>
          </w:p>
        </w:tc>
        <w:tc>
          <w:tcPr>
            <w:tcW w:w="9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742E" w:rsidRDefault="00D718C5">
            <w:pPr>
              <w:spacing w:line="260" w:lineRule="exact"/>
              <w:ind w:left="355" w:right="355"/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</w:p>
        </w:tc>
        <w:tc>
          <w:tcPr>
            <w:tcW w:w="27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742E" w:rsidRDefault="00D718C5">
            <w:pPr>
              <w:spacing w:line="260" w:lineRule="exact"/>
              <w:ind w:left="45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Mampu    </w:t>
            </w:r>
            <w:r>
              <w:rPr>
                <w:rFonts w:ascii="Bookman Old Style" w:eastAsia="Bookman Old Style" w:hAnsi="Bookman Old Style" w:cs="Bookman Old Style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memimpin,</w:t>
            </w:r>
          </w:p>
          <w:p w:rsidR="006A742E" w:rsidRDefault="00D718C5">
            <w:pPr>
              <w:spacing w:before="42" w:line="276" w:lineRule="auto"/>
              <w:ind w:left="45" w:right="2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mengelola            </w:t>
            </w:r>
            <w:r>
              <w:rPr>
                <w:rFonts w:ascii="Bookman Old Style" w:eastAsia="Bookman Old Style" w:hAnsi="Bookman Old Style" w:cs="Bookman Old Style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dan menyelesaikan permasalahan    </w:t>
            </w:r>
            <w:r>
              <w:rPr>
                <w:rFonts w:ascii="Bookman Old Style" w:eastAsia="Bookman Old Style" w:hAnsi="Bookman Old Style" w:cs="Bookman Old Style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yang timbul             tentang Koordinasi Perancangan         dan Pendokumentasian Peraturan</w:t>
            </w:r>
            <w:r>
              <w:rPr>
                <w:rFonts w:ascii="Bookman Old Style" w:eastAsia="Bookman Old Style" w:hAnsi="Bookman Old Style" w:cs="Bookman Old Style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Perundang- undangan        </w:t>
            </w:r>
            <w:r>
              <w:rPr>
                <w:rFonts w:ascii="Bookman Old Style" w:eastAsia="Bookman Old Style" w:hAnsi="Bookman Old Style" w:cs="Bookman Old Style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sesuai standar.</w:t>
            </w:r>
          </w:p>
        </w:tc>
        <w:tc>
          <w:tcPr>
            <w:tcW w:w="39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742E" w:rsidRDefault="00D718C5">
            <w:pPr>
              <w:spacing w:line="260" w:lineRule="exact"/>
              <w:ind w:left="102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3.1.</w:t>
            </w:r>
            <w:r>
              <w:rPr>
                <w:rFonts w:ascii="Bookman Old Style" w:eastAsia="Bookman Old Style" w:hAnsi="Bookman Old Style" w:cs="Bookman Old Style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Menguasai</w:t>
            </w:r>
            <w:r>
              <w:rPr>
                <w:rFonts w:ascii="Bookman Old Style" w:eastAsia="Bookman Old Style" w:hAnsi="Bookman Old Style" w:cs="Bookman Old Style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prinsi</w:t>
            </w:r>
            <w:r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p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-prinsip</w:t>
            </w:r>
          </w:p>
          <w:p w:rsidR="006A742E" w:rsidRDefault="00D718C5">
            <w:pPr>
              <w:spacing w:before="42" w:line="276" w:lineRule="auto"/>
              <w:ind w:left="678" w:right="6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teori dan </w:t>
            </w:r>
            <w:r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p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raktek Koordinasi perancangan dan Pendokume</w:t>
            </w:r>
            <w:r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tasian Peraturan Perundan</w:t>
            </w:r>
            <w:r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g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- undangan yang efektif.</w:t>
            </w:r>
          </w:p>
          <w:p w:rsidR="006A742E" w:rsidRDefault="00D718C5">
            <w:pPr>
              <w:tabs>
                <w:tab w:val="left" w:pos="2480"/>
                <w:tab w:val="left" w:pos="3400"/>
              </w:tabs>
              <w:spacing w:before="2" w:line="276" w:lineRule="auto"/>
              <w:ind w:left="678" w:right="60" w:hanging="576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3.2.</w:t>
            </w:r>
            <w:r>
              <w:rPr>
                <w:rFonts w:ascii="Bookman Old Style" w:eastAsia="Bookman Old Style" w:hAnsi="Bookman Old Style" w:cs="Bookman Old Style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Mampu</w:t>
            </w:r>
            <w:r>
              <w:rPr>
                <w:rFonts w:ascii="Bookman Old Style" w:eastAsia="Bookman Old Style" w:hAnsi="Bookman Old Style" w:cs="Bookman Old Style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menganalisis</w:t>
            </w:r>
            <w:r>
              <w:rPr>
                <w:rFonts w:ascii="Bookman Old Style" w:eastAsia="Bookman Old Style" w:hAnsi="Bookman Old Style" w:cs="Bookman Old Style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dan menyelesaikan permasalahan</w:t>
            </w:r>
            <w:r>
              <w:rPr>
                <w:rFonts w:ascii="Bookman Old Style" w:eastAsia="Bookman Old Style" w:hAnsi="Bookman Old Style" w:cs="Bookman Old Style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yang</w:t>
            </w:r>
            <w:r>
              <w:rPr>
                <w:rFonts w:ascii="Bookman Old Style" w:eastAsia="Bookman Old Style" w:hAnsi="Bookman Old Style" w:cs="Bookman Old Style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timbul terkait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</w:r>
            <w:r>
              <w:rPr>
                <w:rFonts w:ascii="Bookman Old Style" w:eastAsia="Bookman Old Style" w:hAnsi="Bookman Old Style" w:cs="Bookman Old Style"/>
                <w:w w:val="130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Koordinasi perancangan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  <w:t>dan Pendokumentasian Peraturan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  <w:t>Perundan</w:t>
            </w:r>
            <w:r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g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- undangan.</w:t>
            </w:r>
          </w:p>
          <w:p w:rsidR="006A742E" w:rsidRDefault="00D718C5">
            <w:pPr>
              <w:tabs>
                <w:tab w:val="left" w:pos="1580"/>
                <w:tab w:val="left" w:pos="2320"/>
                <w:tab w:val="left" w:pos="2480"/>
              </w:tabs>
              <w:spacing w:before="1" w:line="276" w:lineRule="auto"/>
              <w:ind w:left="678" w:right="60" w:hanging="576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3.3. Pernah    </w:t>
            </w:r>
            <w:r>
              <w:rPr>
                <w:rFonts w:ascii="Bookman Old Style" w:eastAsia="Bookman Old Style" w:hAnsi="Bookman Old Style" w:cs="Bookman Old Style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atau    </w:t>
            </w:r>
            <w:r>
              <w:rPr>
                <w:rFonts w:ascii="Bookman Old Style" w:eastAsia="Bookman Old Style" w:hAnsi="Bookman Old Style" w:cs="Bookman Old Style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Mampu memimpin</w:t>
            </w:r>
            <w:r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dan m</w:t>
            </w:r>
            <w:r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e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ngelola Koordinasi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  <w:t>perancangan dan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  <w:t>Pendokume</w:t>
            </w:r>
            <w:r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tasian Peraturan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  <w:t>Perundan</w:t>
            </w:r>
            <w:r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g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- undangan</w:t>
            </w:r>
          </w:p>
          <w:p w:rsidR="006A742E" w:rsidRDefault="00D718C5">
            <w:pPr>
              <w:tabs>
                <w:tab w:val="left" w:pos="1440"/>
                <w:tab w:val="left" w:pos="2320"/>
                <w:tab w:val="left" w:pos="2480"/>
                <w:tab w:val="left" w:pos="2640"/>
                <w:tab w:val="left" w:pos="3000"/>
              </w:tabs>
              <w:spacing w:before="1" w:line="276" w:lineRule="auto"/>
              <w:ind w:left="678" w:right="60" w:hanging="576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3.4.</w:t>
            </w:r>
            <w:r>
              <w:rPr>
                <w:rFonts w:ascii="Bookman Old Style" w:eastAsia="Bookman Old Style" w:hAnsi="Bookman Old Style" w:cs="Bookman Old Style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Mampu mensosialisasikan, membimbing,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  <w:t>choaching dan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  <w:t xml:space="preserve">mentoring   </w:t>
            </w:r>
            <w:r>
              <w:rPr>
                <w:rFonts w:ascii="Bookman Old Style" w:eastAsia="Bookman Old Style" w:hAnsi="Bookman Old Style" w:cs="Bookman Old Style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t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entang Koordinasi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  <w:t>perancangan dan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</w:r>
            <w:r>
              <w:rPr>
                <w:rFonts w:ascii="Bookman Old Style" w:eastAsia="Bookman Old Style" w:hAnsi="Bookman Old Style" w:cs="Bookman Old Style"/>
                <w:w w:val="91"/>
                <w:sz w:val="24"/>
                <w:szCs w:val="24"/>
              </w:rPr>
              <w:t xml:space="preserve"> 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Pendokume</w:t>
            </w:r>
            <w:r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tasian Peraturan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  <w:t>Perundan</w:t>
            </w:r>
            <w:r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g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- undangan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  <w:t xml:space="preserve">kepada </w:t>
            </w:r>
            <w:r>
              <w:rPr>
                <w:rFonts w:ascii="Bookman Old Style" w:eastAsia="Bookman Old Style" w:hAnsi="Bookman Old Style" w:cs="Bookman Old Style"/>
                <w:i/>
                <w:spacing w:val="2"/>
                <w:sz w:val="24"/>
                <w:szCs w:val="24"/>
              </w:rPr>
              <w:t>s</w:t>
            </w:r>
            <w:r>
              <w:rPr>
                <w:rFonts w:ascii="Bookman Old Style" w:eastAsia="Bookman Old Style" w:hAnsi="Bookman Old Style" w:cs="Bookman Old Style"/>
                <w:i/>
                <w:spacing w:val="-2"/>
                <w:sz w:val="24"/>
                <w:szCs w:val="24"/>
              </w:rPr>
              <w:t>ta</w:t>
            </w:r>
            <w:r>
              <w:rPr>
                <w:rFonts w:ascii="Bookman Old Style" w:eastAsia="Bookman Old Style" w:hAnsi="Bookman Old Style" w:cs="Bookman Old Style"/>
                <w:i/>
                <w:sz w:val="24"/>
                <w:szCs w:val="24"/>
              </w:rPr>
              <w:t>keholde</w:t>
            </w:r>
            <w:r>
              <w:rPr>
                <w:rFonts w:ascii="Bookman Old Style" w:eastAsia="Bookman Old Style" w:hAnsi="Bookman Old Style" w:cs="Bookman Old Style"/>
                <w:i/>
                <w:spacing w:val="1"/>
                <w:sz w:val="24"/>
                <w:szCs w:val="24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</w:p>
        </w:tc>
      </w:tr>
      <w:tr w:rsidR="006A742E">
        <w:trPr>
          <w:trHeight w:hRule="exact" w:val="1306"/>
        </w:trPr>
        <w:tc>
          <w:tcPr>
            <w:tcW w:w="23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742E" w:rsidRDefault="00D718C5">
            <w:pPr>
              <w:spacing w:line="260" w:lineRule="exact"/>
              <w:ind w:left="33" w:right="662"/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9.</w:t>
            </w:r>
            <w:r>
              <w:rPr>
                <w:rFonts w:ascii="Bookman Old Style" w:eastAsia="Bookman Old Style" w:hAnsi="Bookman Old Style" w:cs="Bookman Old Style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Pelayanan</w:t>
            </w:r>
          </w:p>
          <w:p w:rsidR="006A742E" w:rsidRDefault="00D718C5">
            <w:pPr>
              <w:spacing w:before="42"/>
              <w:ind w:left="433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nformasi</w:t>
            </w:r>
          </w:p>
          <w:p w:rsidR="006A742E" w:rsidRDefault="00D718C5">
            <w:pPr>
              <w:spacing w:before="42"/>
              <w:ind w:left="433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Publik</w:t>
            </w:r>
          </w:p>
        </w:tc>
        <w:tc>
          <w:tcPr>
            <w:tcW w:w="9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742E" w:rsidRDefault="00D718C5">
            <w:pPr>
              <w:spacing w:line="260" w:lineRule="exact"/>
              <w:ind w:left="355" w:right="355"/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</w:p>
        </w:tc>
        <w:tc>
          <w:tcPr>
            <w:tcW w:w="27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742E" w:rsidRDefault="00D718C5">
            <w:pPr>
              <w:spacing w:line="260" w:lineRule="exact"/>
              <w:ind w:left="45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Mampu    </w:t>
            </w:r>
            <w:r>
              <w:rPr>
                <w:rFonts w:ascii="Bookman Old Style" w:eastAsia="Bookman Old Style" w:hAnsi="Bookman Old Style" w:cs="Bookman Old Style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memimpin,</w:t>
            </w:r>
          </w:p>
          <w:p w:rsidR="006A742E" w:rsidRDefault="00D718C5">
            <w:pPr>
              <w:spacing w:before="42" w:line="276" w:lineRule="auto"/>
              <w:ind w:left="45" w:right="3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mengelola            </w:t>
            </w:r>
            <w:r>
              <w:rPr>
                <w:rFonts w:ascii="Bookman Old Style" w:eastAsia="Bookman Old Style" w:hAnsi="Bookman Old Style" w:cs="Bookman Old Style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dan menyelesaikan permasalahan    </w:t>
            </w:r>
            <w:r>
              <w:rPr>
                <w:rFonts w:ascii="Bookman Old Style" w:eastAsia="Bookman Old Style" w:hAnsi="Bookman Old Style" w:cs="Bookman Old Style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yang</w:t>
            </w:r>
          </w:p>
        </w:tc>
        <w:tc>
          <w:tcPr>
            <w:tcW w:w="39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742E" w:rsidRDefault="00D718C5">
            <w:pPr>
              <w:spacing w:line="260" w:lineRule="exact"/>
              <w:ind w:left="102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3.1.</w:t>
            </w:r>
            <w:r>
              <w:rPr>
                <w:rFonts w:ascii="Bookman Old Style" w:eastAsia="Bookman Old Style" w:hAnsi="Bookman Old Style" w:cs="Bookman Old Style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Menguasai</w:t>
            </w:r>
            <w:r>
              <w:rPr>
                <w:rFonts w:ascii="Bookman Old Style" w:eastAsia="Bookman Old Style" w:hAnsi="Bookman Old Style" w:cs="Bookman Old Style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prinsi</w:t>
            </w:r>
            <w:r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p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-prinsip</w:t>
            </w:r>
          </w:p>
          <w:p w:rsidR="006A742E" w:rsidRDefault="00D718C5">
            <w:pPr>
              <w:spacing w:before="42" w:line="276" w:lineRule="auto"/>
              <w:ind w:left="678" w:right="61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teori dan </w:t>
            </w:r>
            <w:r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p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raktek pengelolaan konten dan informasi </w:t>
            </w:r>
            <w:r>
              <w:rPr>
                <w:rFonts w:ascii="Bookman Old Style" w:eastAsia="Bookman Old Style" w:hAnsi="Bookman Old Style" w:cs="Bookman Old Style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publik </w:t>
            </w:r>
            <w:r>
              <w:rPr>
                <w:rFonts w:ascii="Bookman Old Style" w:eastAsia="Bookman Old Style" w:hAnsi="Bookman Old Style" w:cs="Bookman Old Style"/>
                <w:spacing w:val="73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melalui</w:t>
            </w:r>
          </w:p>
        </w:tc>
      </w:tr>
    </w:tbl>
    <w:p w:rsidR="006A742E" w:rsidRDefault="006A742E">
      <w:pPr>
        <w:spacing w:before="7" w:line="180" w:lineRule="exact"/>
        <w:rPr>
          <w:sz w:val="18"/>
          <w:szCs w:val="18"/>
        </w:rPr>
      </w:pPr>
    </w:p>
    <w:p w:rsidR="006A742E" w:rsidRDefault="006A742E">
      <w:pPr>
        <w:spacing w:line="200" w:lineRule="exact"/>
      </w:pPr>
    </w:p>
    <w:p w:rsidR="006A742E" w:rsidRDefault="00D718C5">
      <w:pPr>
        <w:spacing w:before="26"/>
        <w:ind w:right="796"/>
        <w:jc w:val="right"/>
        <w:rPr>
          <w:rFonts w:ascii="Bookman Old Style" w:eastAsia="Bookman Old Style" w:hAnsi="Bookman Old Style" w:cs="Bookman Old Style"/>
          <w:sz w:val="24"/>
          <w:szCs w:val="24"/>
        </w:rPr>
        <w:sectPr w:rsidR="006A742E">
          <w:footerReference w:type="default" r:id="rId16"/>
          <w:pgSz w:w="12240" w:h="18720"/>
          <w:pgMar w:top="1340" w:right="640" w:bottom="280" w:left="1340" w:header="0" w:footer="0" w:gutter="0"/>
          <w:cols w:space="720"/>
        </w:sectPr>
      </w:pPr>
      <w:r>
        <w:rPr>
          <w:rFonts w:ascii="Bookman Old Style" w:eastAsia="Bookman Old Style" w:hAnsi="Bookman Old Style" w:cs="Bookman Old Style"/>
          <w:sz w:val="24"/>
          <w:szCs w:val="24"/>
        </w:rPr>
        <w:t>XX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z w:val="24"/>
          <w:szCs w:val="24"/>
        </w:rPr>
        <w:t>X - 10</w:t>
      </w:r>
    </w:p>
    <w:p w:rsidR="006A742E" w:rsidRDefault="006A742E">
      <w:pPr>
        <w:spacing w:before="4" w:line="80" w:lineRule="exact"/>
        <w:rPr>
          <w:sz w:val="9"/>
          <w:szCs w:val="9"/>
        </w:rPr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/>
      </w:tblPr>
      <w:tblGrid>
        <w:gridCol w:w="2354"/>
        <w:gridCol w:w="946"/>
        <w:gridCol w:w="2763"/>
        <w:gridCol w:w="3973"/>
      </w:tblGrid>
      <w:tr w:rsidR="006A742E">
        <w:trPr>
          <w:trHeight w:hRule="exact" w:val="10704"/>
        </w:trPr>
        <w:tc>
          <w:tcPr>
            <w:tcW w:w="23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742E" w:rsidRDefault="006A742E"/>
        </w:tc>
        <w:tc>
          <w:tcPr>
            <w:tcW w:w="9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742E" w:rsidRDefault="006A742E"/>
        </w:tc>
        <w:tc>
          <w:tcPr>
            <w:tcW w:w="27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742E" w:rsidRDefault="00D718C5">
            <w:pPr>
              <w:spacing w:line="260" w:lineRule="exact"/>
              <w:ind w:left="45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timbul     </w:t>
            </w:r>
            <w:r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tentang     </w:t>
            </w:r>
            <w:r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,</w:t>
            </w:r>
          </w:p>
          <w:p w:rsidR="006A742E" w:rsidRDefault="00D718C5">
            <w:pPr>
              <w:spacing w:before="42" w:line="276" w:lineRule="auto"/>
              <w:ind w:left="45" w:right="2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mengelola            </w:t>
            </w:r>
            <w:r>
              <w:rPr>
                <w:rFonts w:ascii="Bookman Old Style" w:eastAsia="Bookman Old Style" w:hAnsi="Bookman Old Style" w:cs="Bookman Old Style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dan menyelesaikan permasalahan    </w:t>
            </w:r>
            <w:r>
              <w:rPr>
                <w:rFonts w:ascii="Bookman Old Style" w:eastAsia="Bookman Old Style" w:hAnsi="Bookman Old Style" w:cs="Bookman Old Style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yang timbul</w:t>
            </w:r>
            <w:r>
              <w:rPr>
                <w:rFonts w:ascii="Bookman Old Style" w:eastAsia="Bookman Old Style" w:hAnsi="Bookman Old Style" w:cs="Bookman Old Style"/>
                <w:spacing w:val="-16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tentang</w:t>
            </w:r>
            <w:r>
              <w:rPr>
                <w:rFonts w:ascii="Bookman Old Style" w:eastAsia="Bookman Old Style" w:hAnsi="Bookman Old Style" w:cs="Bookman Old Style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konten dan </w:t>
            </w:r>
            <w:r>
              <w:rPr>
                <w:rFonts w:ascii="Bookman Old Style" w:eastAsia="Bookman Old Style" w:hAnsi="Bookman Old Style" w:cs="Bookman Old Style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informasi </w:t>
            </w:r>
            <w:r>
              <w:rPr>
                <w:rFonts w:ascii="Bookman Old Style" w:eastAsia="Bookman Old Style" w:hAnsi="Bookman Old Style" w:cs="Bookman Old Style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pub</w:t>
            </w:r>
            <w:r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l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ik melalui  </w:t>
            </w:r>
            <w:r>
              <w:rPr>
                <w:rFonts w:ascii="Bookman Old Style" w:eastAsia="Bookman Old Style" w:hAnsi="Bookman Old Style" w:cs="Bookman Old Style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website  </w:t>
            </w:r>
            <w:r>
              <w:rPr>
                <w:rFonts w:ascii="Bookman Old Style" w:eastAsia="Bookman Old Style" w:hAnsi="Bookman Old Style" w:cs="Bookman Old Style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an media</w:t>
            </w:r>
            <w:r>
              <w:rPr>
                <w:rFonts w:ascii="Bookman Old Style" w:eastAsia="Bookman Old Style" w:hAnsi="Bookman Old Style" w:cs="Bookman Old Style"/>
                <w:spacing w:val="53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informasi</w:t>
            </w:r>
            <w:r>
              <w:rPr>
                <w:rFonts w:ascii="Bookman Old Style" w:eastAsia="Bookman Old Style" w:hAnsi="Bookman Old Style" w:cs="Bookman Old Style"/>
                <w:spacing w:val="53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se</w:t>
            </w:r>
            <w:r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ta penyediaan          </w:t>
            </w:r>
            <w:r>
              <w:rPr>
                <w:rFonts w:ascii="Bookman Old Style" w:eastAsia="Bookman Old Style" w:hAnsi="Bookman Old Style" w:cs="Bookman Old Style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dan penyampaian</w:t>
            </w:r>
          </w:p>
          <w:p w:rsidR="006A742E" w:rsidRDefault="00D718C5">
            <w:pPr>
              <w:spacing w:before="1" w:line="276" w:lineRule="auto"/>
              <w:ind w:left="45" w:right="3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informasi         </w:t>
            </w:r>
            <w:r>
              <w:rPr>
                <w:rFonts w:ascii="Bookman Old Style" w:eastAsia="Bookman Old Style" w:hAnsi="Bookman Old Style" w:cs="Bookman Old Style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publik sesuai standar.</w:t>
            </w:r>
          </w:p>
        </w:tc>
        <w:tc>
          <w:tcPr>
            <w:tcW w:w="39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742E" w:rsidRDefault="00D718C5">
            <w:pPr>
              <w:spacing w:line="260" w:lineRule="exact"/>
              <w:ind w:left="678" w:right="7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website      </w:t>
            </w:r>
            <w:r>
              <w:rPr>
                <w:rFonts w:ascii="Bookman Old Style" w:eastAsia="Bookman Old Style" w:hAnsi="Bookman Old Style" w:cs="Bookman Old Style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dan      </w:t>
            </w:r>
            <w:r>
              <w:rPr>
                <w:rFonts w:ascii="Bookman Old Style" w:eastAsia="Bookman Old Style" w:hAnsi="Bookman Old Style" w:cs="Bookman Old Style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media</w:t>
            </w:r>
          </w:p>
          <w:p w:rsidR="006A742E" w:rsidRDefault="00D718C5">
            <w:pPr>
              <w:spacing w:before="42" w:line="276" w:lineRule="auto"/>
              <w:ind w:left="678" w:right="61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informasi</w:t>
            </w:r>
            <w:r>
              <w:rPr>
                <w:rFonts w:ascii="Bookman Old Style" w:eastAsia="Bookman Old Style" w:hAnsi="Bookman Old Style" w:cs="Bookman Old Style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serta</w:t>
            </w:r>
            <w:r>
              <w:rPr>
                <w:rFonts w:ascii="Bookman Old Style" w:eastAsia="Bookman Old Style" w:hAnsi="Bookman Old Style" w:cs="Bookman Old Style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pen</w:t>
            </w:r>
            <w:r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y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ediaan dan</w:t>
            </w:r>
            <w:r>
              <w:rPr>
                <w:rFonts w:ascii="Bookman Old Style" w:eastAsia="Bookman Old Style" w:hAnsi="Bookman Old Style" w:cs="Bookman Old Style"/>
                <w:spacing w:val="77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penyampaian informasi publik yang efektif.</w:t>
            </w:r>
          </w:p>
          <w:p w:rsidR="006A742E" w:rsidRDefault="00D718C5">
            <w:pPr>
              <w:tabs>
                <w:tab w:val="left" w:pos="1540"/>
                <w:tab w:val="left" w:pos="2260"/>
              </w:tabs>
              <w:spacing w:before="1" w:line="276" w:lineRule="auto"/>
              <w:ind w:left="678" w:right="60" w:hanging="576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3.2.</w:t>
            </w:r>
            <w:r>
              <w:rPr>
                <w:rFonts w:ascii="Bookman Old Style" w:eastAsia="Bookman Old Style" w:hAnsi="Bookman Old Style" w:cs="Bookman Old Style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Mampu</w:t>
            </w:r>
            <w:r>
              <w:rPr>
                <w:rFonts w:ascii="Bookman Old Style" w:eastAsia="Bookman Old Style" w:hAnsi="Bookman Old Style" w:cs="Bookman Old Style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menganalisis</w:t>
            </w:r>
            <w:r>
              <w:rPr>
                <w:rFonts w:ascii="Bookman Old Style" w:eastAsia="Bookman Old Style" w:hAnsi="Bookman Old Style" w:cs="Bookman Old Style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dan menyelesaikan permasalahan</w:t>
            </w:r>
            <w:r>
              <w:rPr>
                <w:rFonts w:ascii="Bookman Old Style" w:eastAsia="Bookman Old Style" w:hAnsi="Bookman Old Style" w:cs="Bookman Old Style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yang</w:t>
            </w:r>
            <w:r>
              <w:rPr>
                <w:rFonts w:ascii="Bookman Old Style" w:eastAsia="Bookman Old Style" w:hAnsi="Bookman Old Style" w:cs="Bookman Old Style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mbul terkait</w:t>
            </w:r>
            <w:r>
              <w:rPr>
                <w:rFonts w:ascii="Bookman Old Style" w:eastAsia="Bookman Old Style" w:hAnsi="Bookman Old Style" w:cs="Bookman Old Style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pengelolaan</w:t>
            </w:r>
            <w:r>
              <w:rPr>
                <w:rFonts w:ascii="Bookman Old Style" w:eastAsia="Bookman Old Style" w:hAnsi="Bookman Old Style" w:cs="Bookman Old Style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konten dan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  <w:t xml:space="preserve">informasi    </w:t>
            </w:r>
            <w:r>
              <w:rPr>
                <w:rFonts w:ascii="Bookman Old Style" w:eastAsia="Bookman Old Style" w:hAnsi="Bookman Old Style" w:cs="Bookman Old Style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publik melalui</w:t>
            </w:r>
            <w:r>
              <w:rPr>
                <w:rFonts w:ascii="Bookman Old Style" w:eastAsia="Bookman Old Style" w:hAnsi="Bookman Old Style" w:cs="Bookman Old Style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website</w:t>
            </w:r>
            <w:r>
              <w:rPr>
                <w:rFonts w:ascii="Bookman Old Style" w:eastAsia="Bookman Old Style" w:hAnsi="Bookman Old Style" w:cs="Bookman Old Style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dan</w:t>
            </w:r>
            <w:r>
              <w:rPr>
                <w:rFonts w:ascii="Bookman Old Style" w:eastAsia="Bookman Old Style" w:hAnsi="Bookman Old Style" w:cs="Bookman Old Style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media informasi</w:t>
            </w:r>
            <w:r>
              <w:rPr>
                <w:rFonts w:ascii="Bookman Old Style" w:eastAsia="Bookman Old Style" w:hAnsi="Bookman Old Style" w:cs="Bookman Old Style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serta</w:t>
            </w:r>
            <w:r>
              <w:rPr>
                <w:rFonts w:ascii="Bookman Old Style" w:eastAsia="Bookman Old Style" w:hAnsi="Bookman Old Style" w:cs="Bookman Old Style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pen</w:t>
            </w:r>
            <w:r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y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ediaan dan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  <w:t>penyampaian informasi publik.</w:t>
            </w:r>
          </w:p>
          <w:p w:rsidR="006A742E" w:rsidRDefault="00D718C5">
            <w:pPr>
              <w:tabs>
                <w:tab w:val="left" w:pos="1760"/>
                <w:tab w:val="left" w:pos="1880"/>
                <w:tab w:val="left" w:pos="2740"/>
                <w:tab w:val="left" w:pos="3400"/>
              </w:tabs>
              <w:spacing w:before="1" w:line="276" w:lineRule="auto"/>
              <w:ind w:left="678" w:right="60" w:hanging="576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3.3. Pernah    </w:t>
            </w:r>
            <w:r>
              <w:rPr>
                <w:rFonts w:ascii="Bookman Old Style" w:eastAsia="Bookman Old Style" w:hAnsi="Bookman Old Style" w:cs="Bookman Old Style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atau    </w:t>
            </w:r>
            <w:r>
              <w:rPr>
                <w:rFonts w:ascii="Bookman Old Style" w:eastAsia="Bookman Old Style" w:hAnsi="Bookman Old Style" w:cs="Bookman Old Style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mampu memimpin</w:t>
            </w:r>
            <w:r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dan m</w:t>
            </w:r>
            <w:r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e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ngelola konten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  <w:t xml:space="preserve">dan    </w:t>
            </w:r>
            <w:r>
              <w:rPr>
                <w:rFonts w:ascii="Bookman Old Style" w:eastAsia="Bookman Old Style" w:hAnsi="Bookman Old Style" w:cs="Bookman Old Style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in</w:t>
            </w:r>
            <w:r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f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ormasi publik melalui website dan media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  <w:t xml:space="preserve">informasi    </w:t>
            </w:r>
            <w:r>
              <w:rPr>
                <w:rFonts w:ascii="Bookman Old Style" w:eastAsia="Bookman Old Style" w:hAnsi="Bookman Old Style" w:cs="Bookman Old Style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serta penyediaan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  <w:t>dan penyampaian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  <w:t>informasi publik sesuai standar.</w:t>
            </w:r>
          </w:p>
          <w:p w:rsidR="006A742E" w:rsidRDefault="00D718C5">
            <w:pPr>
              <w:tabs>
                <w:tab w:val="left" w:pos="1440"/>
                <w:tab w:val="left" w:pos="2000"/>
                <w:tab w:val="left" w:pos="2260"/>
                <w:tab w:val="left" w:pos="2640"/>
              </w:tabs>
              <w:spacing w:before="1" w:line="276" w:lineRule="auto"/>
              <w:ind w:left="678" w:right="61" w:hanging="576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3.4.</w:t>
            </w:r>
            <w:r>
              <w:rPr>
                <w:rFonts w:ascii="Bookman Old Style" w:eastAsia="Bookman Old Style" w:hAnsi="Bookman Old Style" w:cs="Bookman Old Style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Mampu mensosialisasikan, membimbing,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  <w:t>choaching dan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  <w:t xml:space="preserve">mentoring   </w:t>
            </w:r>
            <w:r>
              <w:rPr>
                <w:rFonts w:ascii="Bookman Old Style" w:eastAsia="Bookman Old Style" w:hAnsi="Bookman Old Style" w:cs="Bookman Old Style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t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entang pengelolaan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</w:r>
            <w:r>
              <w:rPr>
                <w:rFonts w:ascii="Bookman Old Style" w:eastAsia="Bookman Old Style" w:hAnsi="Bookman Old Style" w:cs="Bookman Old Style"/>
                <w:w w:val="78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konten  </w:t>
            </w:r>
            <w:r>
              <w:rPr>
                <w:rFonts w:ascii="Bookman Old Style" w:eastAsia="Bookman Old Style" w:hAnsi="Bookman Old Style" w:cs="Bookman Old Style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dan informasi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  <w:t xml:space="preserve">publik </w:t>
            </w:r>
            <w:r>
              <w:rPr>
                <w:rFonts w:ascii="Bookman Old Style" w:eastAsia="Bookman Old Style" w:hAnsi="Bookman Old Style" w:cs="Bookman Old Style"/>
                <w:spacing w:val="73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melalui website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</w:r>
            <w:r>
              <w:rPr>
                <w:rFonts w:ascii="Bookman Old Style" w:eastAsia="Bookman Old Style" w:hAnsi="Bookman Old Style" w:cs="Bookman Old Style"/>
                <w:w w:val="78"/>
                <w:sz w:val="24"/>
                <w:szCs w:val="24"/>
              </w:rPr>
              <w:t xml:space="preserve"> 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dan      </w:t>
            </w:r>
            <w:r>
              <w:rPr>
                <w:rFonts w:ascii="Bookman Old Style" w:eastAsia="Bookman Old Style" w:hAnsi="Bookman Old Style" w:cs="Bookman Old Style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media informasi</w:t>
            </w:r>
            <w:r>
              <w:rPr>
                <w:rFonts w:ascii="Bookman Old Style" w:eastAsia="Bookman Old Style" w:hAnsi="Bookman Old Style" w:cs="Bookman Old Style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serta</w:t>
            </w:r>
            <w:r>
              <w:rPr>
                <w:rFonts w:ascii="Bookman Old Style" w:eastAsia="Bookman Old Style" w:hAnsi="Bookman Old Style" w:cs="Bookman Old Style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pen</w:t>
            </w:r>
            <w:r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y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ediaan dan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  <w:t>penyampaian informasi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  <w:t xml:space="preserve">publik  </w:t>
            </w:r>
            <w:r>
              <w:rPr>
                <w:rFonts w:ascii="Bookman Old Style" w:eastAsia="Bookman Old Style" w:hAnsi="Bookman Old Style" w:cs="Bookman Old Style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kepada </w:t>
            </w:r>
            <w:r>
              <w:rPr>
                <w:rFonts w:ascii="Bookman Old Style" w:eastAsia="Bookman Old Style" w:hAnsi="Bookman Old Style" w:cs="Bookman Old Style"/>
                <w:i/>
                <w:spacing w:val="2"/>
                <w:sz w:val="24"/>
                <w:szCs w:val="24"/>
              </w:rPr>
              <w:t>s</w:t>
            </w:r>
            <w:r>
              <w:rPr>
                <w:rFonts w:ascii="Bookman Old Style" w:eastAsia="Bookman Old Style" w:hAnsi="Bookman Old Style" w:cs="Bookman Old Style"/>
                <w:i/>
                <w:spacing w:val="-2"/>
                <w:sz w:val="24"/>
                <w:szCs w:val="24"/>
              </w:rPr>
              <w:t>ta</w:t>
            </w:r>
            <w:r>
              <w:rPr>
                <w:rFonts w:ascii="Bookman Old Style" w:eastAsia="Bookman Old Style" w:hAnsi="Bookman Old Style" w:cs="Bookman Old Style"/>
                <w:i/>
                <w:sz w:val="24"/>
                <w:szCs w:val="24"/>
              </w:rPr>
              <w:t>keholde</w:t>
            </w:r>
            <w:r>
              <w:rPr>
                <w:rFonts w:ascii="Bookman Old Style" w:eastAsia="Bookman Old Style" w:hAnsi="Bookman Old Style" w:cs="Bookman Old Style"/>
                <w:i/>
                <w:spacing w:val="1"/>
                <w:sz w:val="24"/>
                <w:szCs w:val="24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</w:p>
        </w:tc>
      </w:tr>
      <w:tr w:rsidR="006A742E">
        <w:trPr>
          <w:trHeight w:hRule="exact" w:val="4870"/>
        </w:trPr>
        <w:tc>
          <w:tcPr>
            <w:tcW w:w="23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742E" w:rsidRDefault="00D718C5">
            <w:pPr>
              <w:spacing w:line="260" w:lineRule="exact"/>
              <w:ind w:left="71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10.</w:t>
            </w:r>
            <w:r>
              <w:rPr>
                <w:rFonts w:ascii="Bookman Old Style" w:eastAsia="Bookman Old Style" w:hAnsi="Bookman Old Style" w:cs="Bookman Old Style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Sistem</w:t>
            </w:r>
          </w:p>
          <w:p w:rsidR="006A742E" w:rsidRDefault="00D718C5">
            <w:pPr>
              <w:spacing w:before="42" w:line="276" w:lineRule="auto"/>
              <w:ind w:left="549" w:right="177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Pengendalian </w:t>
            </w:r>
            <w:r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nternal Pemerintah</w:t>
            </w:r>
          </w:p>
        </w:tc>
        <w:tc>
          <w:tcPr>
            <w:tcW w:w="9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742E" w:rsidRDefault="00D718C5">
            <w:pPr>
              <w:spacing w:line="260" w:lineRule="exact"/>
              <w:ind w:left="355" w:right="355"/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</w:p>
        </w:tc>
        <w:tc>
          <w:tcPr>
            <w:tcW w:w="27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742E" w:rsidRDefault="00D718C5">
            <w:pPr>
              <w:spacing w:line="260" w:lineRule="exact"/>
              <w:ind w:left="45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Mampu    </w:t>
            </w:r>
            <w:r>
              <w:rPr>
                <w:rFonts w:ascii="Bookman Old Style" w:eastAsia="Bookman Old Style" w:hAnsi="Bookman Old Style" w:cs="Bookman Old Style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memimpin,</w:t>
            </w:r>
          </w:p>
          <w:p w:rsidR="006A742E" w:rsidRDefault="00D718C5">
            <w:pPr>
              <w:spacing w:before="42" w:line="276" w:lineRule="auto"/>
              <w:ind w:left="45" w:right="1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mengelola            </w:t>
            </w:r>
            <w:r>
              <w:rPr>
                <w:rFonts w:ascii="Bookman Old Style" w:eastAsia="Bookman Old Style" w:hAnsi="Bookman Old Style" w:cs="Bookman Old Style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dan menyelesaikan permasalahan    </w:t>
            </w:r>
            <w:r>
              <w:rPr>
                <w:rFonts w:ascii="Bookman Old Style" w:eastAsia="Bookman Old Style" w:hAnsi="Bookman Old Style" w:cs="Bookman Old Style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yang timbul     </w:t>
            </w:r>
            <w:r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tentang     </w:t>
            </w:r>
            <w:r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, mengelola            </w:t>
            </w:r>
            <w:r>
              <w:rPr>
                <w:rFonts w:ascii="Bookman Old Style" w:eastAsia="Bookman Old Style" w:hAnsi="Bookman Old Style" w:cs="Bookman Old Style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dan menyelesaikan permasalahan    </w:t>
            </w:r>
            <w:r>
              <w:rPr>
                <w:rFonts w:ascii="Bookman Old Style" w:eastAsia="Bookman Old Style" w:hAnsi="Bookman Old Style" w:cs="Bookman Old Style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yang timbul             tentang Pengumpulan    </w:t>
            </w:r>
            <w:r>
              <w:rPr>
                <w:rFonts w:ascii="Bookman Old Style" w:eastAsia="Bookman Old Style" w:hAnsi="Bookman Old Style" w:cs="Bookman Old Style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data, validasi   </w:t>
            </w:r>
            <w:r>
              <w:rPr>
                <w:rFonts w:ascii="Bookman Old Style" w:eastAsia="Bookman Old Style" w:hAnsi="Bookman Old Style" w:cs="Bookman Old Style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data   </w:t>
            </w:r>
            <w:r>
              <w:rPr>
                <w:rFonts w:ascii="Bookman Old Style" w:eastAsia="Bookman Old Style" w:hAnsi="Bookman Old Style" w:cs="Bookman Old Style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se</w:t>
            </w:r>
            <w:r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ta menyampaikan   </w:t>
            </w:r>
            <w:r>
              <w:rPr>
                <w:rFonts w:ascii="Bookman Old Style" w:eastAsia="Bookman Old Style" w:hAnsi="Bookman Old Style" w:cs="Bookman Old Style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data SP</w:t>
            </w:r>
            <w:r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P sesuai standar.</w:t>
            </w:r>
          </w:p>
        </w:tc>
        <w:tc>
          <w:tcPr>
            <w:tcW w:w="39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742E" w:rsidRDefault="00D718C5">
            <w:pPr>
              <w:spacing w:line="260" w:lineRule="exact"/>
              <w:ind w:left="102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3.1.</w:t>
            </w:r>
            <w:r>
              <w:rPr>
                <w:rFonts w:ascii="Bookman Old Style" w:eastAsia="Bookman Old Style" w:hAnsi="Bookman Old Style" w:cs="Bookman Old Style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Menguasai</w:t>
            </w:r>
            <w:r>
              <w:rPr>
                <w:rFonts w:ascii="Bookman Old Style" w:eastAsia="Bookman Old Style" w:hAnsi="Bookman Old Style" w:cs="Bookman Old Style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prinsi</w:t>
            </w:r>
            <w:r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p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-prinsip</w:t>
            </w:r>
          </w:p>
          <w:p w:rsidR="006A742E" w:rsidRDefault="00D718C5">
            <w:pPr>
              <w:spacing w:before="42" w:line="276" w:lineRule="auto"/>
              <w:ind w:left="678" w:right="61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teori dan </w:t>
            </w:r>
            <w:r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p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raktek Pengumpulan</w:t>
            </w:r>
            <w:r>
              <w:rPr>
                <w:rFonts w:ascii="Bookman Old Style" w:eastAsia="Bookman Old Style" w:hAnsi="Bookman Old Style" w:cs="Bookman Old Style"/>
                <w:spacing w:val="77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data, validasi data serta menyampaikan data SP</w:t>
            </w:r>
            <w:r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P yang efektif.</w:t>
            </w:r>
          </w:p>
          <w:p w:rsidR="006A742E" w:rsidRDefault="00D718C5">
            <w:pPr>
              <w:tabs>
                <w:tab w:val="left" w:pos="2160"/>
              </w:tabs>
              <w:spacing w:before="1" w:line="276" w:lineRule="auto"/>
              <w:ind w:left="678" w:right="61" w:hanging="576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3.2.</w:t>
            </w:r>
            <w:r>
              <w:rPr>
                <w:rFonts w:ascii="Bookman Old Style" w:eastAsia="Bookman Old Style" w:hAnsi="Bookman Old Style" w:cs="Bookman Old Style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Mampu</w:t>
            </w:r>
            <w:r>
              <w:rPr>
                <w:rFonts w:ascii="Bookman Old Style" w:eastAsia="Bookman Old Style" w:hAnsi="Bookman Old Style" w:cs="Bookman Old Style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menganalisis</w:t>
            </w:r>
            <w:r>
              <w:rPr>
                <w:rFonts w:ascii="Bookman Old Style" w:eastAsia="Bookman Old Style" w:hAnsi="Bookman Old Style" w:cs="Bookman Old Style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dan menyelesaikan permasalahan</w:t>
            </w:r>
            <w:r>
              <w:rPr>
                <w:rFonts w:ascii="Bookman Old Style" w:eastAsia="Bookman Old Style" w:hAnsi="Bookman Old Style" w:cs="Bookman Old Style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yang</w:t>
            </w:r>
            <w:r>
              <w:rPr>
                <w:rFonts w:ascii="Bookman Old Style" w:eastAsia="Bookman Old Style" w:hAnsi="Bookman Old Style" w:cs="Bookman Old Style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timbul terkait</w:t>
            </w:r>
            <w:r>
              <w:rPr>
                <w:rFonts w:ascii="Bookman Old Style" w:eastAsia="Bookman Old Style" w:hAnsi="Bookman Old Style" w:cs="Bookman Old Style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Pengumpulan</w:t>
            </w:r>
            <w:r>
              <w:rPr>
                <w:rFonts w:ascii="Bookman Old Style" w:eastAsia="Bookman Old Style" w:hAnsi="Bookman Old Style" w:cs="Bookman Old Style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data, validasi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  <w:t xml:space="preserve">data      </w:t>
            </w:r>
            <w:r>
              <w:rPr>
                <w:rFonts w:ascii="Bookman Old Style" w:eastAsia="Bookman Old Style" w:hAnsi="Bookman Old Style" w:cs="Bookman Old Style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serta menyampaikan data SP</w:t>
            </w:r>
            <w:r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P.</w:t>
            </w:r>
          </w:p>
          <w:p w:rsidR="006A742E" w:rsidRDefault="00D718C5">
            <w:pPr>
              <w:tabs>
                <w:tab w:val="left" w:pos="3260"/>
              </w:tabs>
              <w:spacing w:before="1" w:line="276" w:lineRule="auto"/>
              <w:ind w:left="678" w:right="61" w:hanging="576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3.3. Pernah    </w:t>
            </w:r>
            <w:r>
              <w:rPr>
                <w:rFonts w:ascii="Bookman Old Style" w:eastAsia="Bookman Old Style" w:hAnsi="Bookman Old Style" w:cs="Bookman Old Style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atau    </w:t>
            </w:r>
            <w:r>
              <w:rPr>
                <w:rFonts w:ascii="Bookman Old Style" w:eastAsia="Bookman Old Style" w:hAnsi="Bookman Old Style" w:cs="Bookman Old Style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mampu memimpin</w:t>
            </w:r>
            <w:r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dan m</w:t>
            </w:r>
            <w:r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e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ngelola Pengumpulan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  <w:t>data,</w:t>
            </w:r>
          </w:p>
        </w:tc>
      </w:tr>
    </w:tbl>
    <w:p w:rsidR="006A742E" w:rsidRDefault="006A742E">
      <w:pPr>
        <w:spacing w:before="7" w:line="180" w:lineRule="exact"/>
        <w:rPr>
          <w:sz w:val="19"/>
          <w:szCs w:val="19"/>
        </w:rPr>
      </w:pPr>
    </w:p>
    <w:p w:rsidR="006A742E" w:rsidRDefault="006A742E">
      <w:pPr>
        <w:spacing w:line="200" w:lineRule="exact"/>
      </w:pPr>
    </w:p>
    <w:p w:rsidR="006A742E" w:rsidRDefault="00D718C5">
      <w:pPr>
        <w:spacing w:before="26"/>
        <w:ind w:right="796"/>
        <w:jc w:val="right"/>
        <w:rPr>
          <w:rFonts w:ascii="Bookman Old Style" w:eastAsia="Bookman Old Style" w:hAnsi="Bookman Old Style" w:cs="Bookman Old Style"/>
          <w:sz w:val="24"/>
          <w:szCs w:val="24"/>
        </w:rPr>
        <w:sectPr w:rsidR="006A742E">
          <w:footerReference w:type="default" r:id="rId17"/>
          <w:pgSz w:w="12240" w:h="18720"/>
          <w:pgMar w:top="1340" w:right="640" w:bottom="280" w:left="1340" w:header="0" w:footer="0" w:gutter="0"/>
          <w:cols w:space="720"/>
        </w:sectPr>
      </w:pPr>
      <w:r>
        <w:rPr>
          <w:rFonts w:ascii="Bookman Old Style" w:eastAsia="Bookman Old Style" w:hAnsi="Bookman Old Style" w:cs="Bookman Old Style"/>
          <w:sz w:val="24"/>
          <w:szCs w:val="24"/>
        </w:rPr>
        <w:t>XX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z w:val="24"/>
          <w:szCs w:val="24"/>
        </w:rPr>
        <w:t>X - 11</w:t>
      </w: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before="1" w:line="240" w:lineRule="exact"/>
        <w:rPr>
          <w:sz w:val="24"/>
          <w:szCs w:val="24"/>
        </w:rPr>
      </w:pPr>
    </w:p>
    <w:p w:rsidR="006A742E" w:rsidRDefault="00D718C5">
      <w:pPr>
        <w:ind w:left="333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II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7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PERSYARA</w:t>
      </w:r>
      <w:r>
        <w:rPr>
          <w:rFonts w:ascii="Bookman Old Style" w:eastAsia="Bookman Old Style" w:hAnsi="Bookman Old Style" w:cs="Bookman Old Style"/>
          <w:spacing w:val="-3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AN JABA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</w:p>
    <w:p w:rsidR="006A742E" w:rsidRDefault="006A742E">
      <w:pPr>
        <w:spacing w:before="3" w:line="180" w:lineRule="exact"/>
        <w:rPr>
          <w:sz w:val="18"/>
          <w:szCs w:val="18"/>
        </w:rPr>
      </w:pPr>
    </w:p>
    <w:p w:rsidR="006A742E" w:rsidRDefault="006A742E">
      <w:pPr>
        <w:spacing w:line="200" w:lineRule="exact"/>
      </w:pPr>
    </w:p>
    <w:p w:rsidR="006A742E" w:rsidRDefault="00D718C5">
      <w:pPr>
        <w:ind w:left="760" w:right="-56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Jenis Persyaratan                         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Uraian</w:t>
      </w:r>
    </w:p>
    <w:p w:rsidR="006A742E" w:rsidRDefault="00D718C5">
      <w:pPr>
        <w:spacing w:before="67" w:line="276" w:lineRule="auto"/>
        <w:ind w:left="576" w:right="186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br w:type="column"/>
      </w:r>
      <w:r>
        <w:rPr>
          <w:rFonts w:ascii="Bookman Old Style" w:eastAsia="Bookman Old Style" w:hAnsi="Bookman Old Style" w:cs="Bookman Old Style"/>
          <w:sz w:val="24"/>
          <w:szCs w:val="24"/>
        </w:rPr>
        <w:lastRenderedPageBreak/>
        <w:t>validasi data serta menyampaikan data SP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z w:val="24"/>
          <w:szCs w:val="24"/>
        </w:rPr>
        <w:t>P sesuai standar.</w:t>
      </w:r>
    </w:p>
    <w:p w:rsidR="006A742E" w:rsidRDefault="00D718C5">
      <w:pPr>
        <w:tabs>
          <w:tab w:val="left" w:pos="1340"/>
          <w:tab w:val="left" w:pos="2040"/>
          <w:tab w:val="left" w:pos="2540"/>
          <w:tab w:val="left" w:pos="3160"/>
        </w:tabs>
        <w:spacing w:before="1" w:line="276" w:lineRule="auto"/>
        <w:ind w:left="576" w:right="184" w:hanging="576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3.4.</w:t>
      </w:r>
      <w:r>
        <w:rPr>
          <w:rFonts w:ascii="Bookman Old Style" w:eastAsia="Bookman Old Style" w:hAnsi="Bookman Old Style" w:cs="Bookman Old Style"/>
          <w:spacing w:val="4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Mampu mensosialisasikan, membimbing,</w:t>
      </w:r>
      <w:r>
        <w:rPr>
          <w:rFonts w:ascii="Bookman Old Style" w:eastAsia="Bookman Old Style" w:hAnsi="Bookman Old Style" w:cs="Bookman Old Style"/>
          <w:sz w:val="24"/>
          <w:szCs w:val="24"/>
        </w:rPr>
        <w:tab/>
        <w:t>choach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z w:val="24"/>
          <w:szCs w:val="24"/>
        </w:rPr>
        <w:t>ng dan</w:t>
      </w:r>
      <w:r>
        <w:rPr>
          <w:rFonts w:ascii="Bookman Old Style" w:eastAsia="Bookman Old Style" w:hAnsi="Bookman Old Style" w:cs="Bookman Old Style"/>
          <w:sz w:val="24"/>
          <w:szCs w:val="24"/>
        </w:rPr>
        <w:tab/>
        <w:t xml:space="preserve">mentoring   </w:t>
      </w:r>
      <w:r>
        <w:rPr>
          <w:rFonts w:ascii="Bookman Old Style" w:eastAsia="Bookman Old Style" w:hAnsi="Bookman Old Style" w:cs="Bookman Old Style"/>
          <w:spacing w:val="1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entang Pengumpulan</w:t>
      </w:r>
      <w:r>
        <w:rPr>
          <w:rFonts w:ascii="Bookman Old Style" w:eastAsia="Bookman Old Style" w:hAnsi="Bookman Old Style" w:cs="Bookman Old Style"/>
          <w:sz w:val="24"/>
          <w:szCs w:val="24"/>
        </w:rPr>
        <w:tab/>
      </w:r>
      <w:r>
        <w:rPr>
          <w:rFonts w:ascii="Bookman Old Style" w:eastAsia="Bookman Old Style" w:hAnsi="Bookman Old Style" w:cs="Bookman Old Style"/>
          <w:sz w:val="24"/>
          <w:szCs w:val="24"/>
        </w:rPr>
        <w:tab/>
        <w:t>data, validasi</w:t>
      </w:r>
      <w:r>
        <w:rPr>
          <w:rFonts w:ascii="Bookman Old Style" w:eastAsia="Bookman Old Style" w:hAnsi="Bookman Old Style" w:cs="Bookman Old Style"/>
          <w:sz w:val="24"/>
          <w:szCs w:val="24"/>
        </w:rPr>
        <w:tab/>
        <w:t xml:space="preserve">data      </w:t>
      </w:r>
      <w:r>
        <w:rPr>
          <w:rFonts w:ascii="Bookman Old Style" w:eastAsia="Bookman Old Style" w:hAnsi="Bookman Old Style" w:cs="Bookman Old Style"/>
          <w:spacing w:val="5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serta menyampaikan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data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SP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P kepada </w:t>
      </w:r>
      <w:r>
        <w:rPr>
          <w:rFonts w:ascii="Bookman Old Style" w:eastAsia="Bookman Old Style" w:hAnsi="Bookman Old Style" w:cs="Bookman Old Style"/>
          <w:i/>
          <w:spacing w:val="2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i/>
          <w:spacing w:val="-2"/>
          <w:sz w:val="24"/>
          <w:szCs w:val="24"/>
        </w:rPr>
        <w:t>ta</w:t>
      </w:r>
      <w:r>
        <w:rPr>
          <w:rFonts w:ascii="Bookman Old Style" w:eastAsia="Bookman Old Style" w:hAnsi="Bookman Old Style" w:cs="Bookman Old Style"/>
          <w:i/>
          <w:sz w:val="24"/>
          <w:szCs w:val="24"/>
        </w:rPr>
        <w:t>keholder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</w:p>
    <w:p w:rsidR="006A742E" w:rsidRDefault="006A742E">
      <w:pPr>
        <w:spacing w:before="3" w:line="140" w:lineRule="exact"/>
        <w:rPr>
          <w:sz w:val="14"/>
          <w:szCs w:val="14"/>
        </w:rPr>
      </w:pPr>
    </w:p>
    <w:p w:rsidR="006A742E" w:rsidRDefault="006A742E">
      <w:pPr>
        <w:spacing w:line="200" w:lineRule="exact"/>
      </w:pPr>
    </w:p>
    <w:p w:rsidR="00566C71" w:rsidRDefault="00566C71">
      <w:pPr>
        <w:spacing w:line="276" w:lineRule="auto"/>
        <w:ind w:left="1138" w:right="530"/>
        <w:jc w:val="center"/>
        <w:rPr>
          <w:rFonts w:ascii="Bookman Old Style" w:eastAsia="Bookman Old Style" w:hAnsi="Bookman Old Style" w:cs="Bookman Old Style"/>
          <w:spacing w:val="-2"/>
          <w:sz w:val="24"/>
          <w:szCs w:val="24"/>
        </w:rPr>
      </w:pPr>
    </w:p>
    <w:p w:rsidR="006A742E" w:rsidRDefault="00D718C5">
      <w:pPr>
        <w:spacing w:line="276" w:lineRule="auto"/>
        <w:ind w:left="1138" w:right="530"/>
        <w:jc w:val="center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ingkat pentingnya terhadap jabatan</w:t>
      </w:r>
    </w:p>
    <w:p w:rsidR="006A742E" w:rsidRDefault="00D718C5">
      <w:pPr>
        <w:spacing w:before="13" w:line="260" w:lineRule="exact"/>
        <w:ind w:left="860" w:right="258"/>
        <w:jc w:val="center"/>
        <w:rPr>
          <w:rFonts w:ascii="Bookman Old Style" w:eastAsia="Bookman Old Style" w:hAnsi="Bookman Old Style" w:cs="Bookman Old Style"/>
          <w:sz w:val="24"/>
          <w:szCs w:val="24"/>
        </w:rPr>
        <w:sectPr w:rsidR="006A742E">
          <w:footerReference w:type="default" r:id="rId18"/>
          <w:pgSz w:w="12240" w:h="18720"/>
          <w:pgMar w:top="1380" w:right="640" w:bottom="280" w:left="1280" w:header="0" w:footer="0" w:gutter="0"/>
          <w:cols w:num="2" w:space="720" w:equalWidth="0">
            <w:col w:w="5665" w:space="672"/>
            <w:col w:w="3983"/>
          </w:cols>
        </w:sectPr>
      </w:pPr>
      <w:r>
        <w:rPr>
          <w:rFonts w:ascii="Bookman Old Style" w:eastAsia="Bookman Old Style" w:hAnsi="Bookman Old Style" w:cs="Bookman Old Style"/>
          <w:position w:val="-1"/>
          <w:sz w:val="24"/>
          <w:szCs w:val="24"/>
        </w:rPr>
        <w:t xml:space="preserve">Mutlak </w:t>
      </w:r>
      <w:r>
        <w:rPr>
          <w:rFonts w:ascii="Bookman Old Style" w:eastAsia="Bookman Old Style" w:hAnsi="Bookman Old Style" w:cs="Bookman Old Style"/>
          <w:spacing w:val="74"/>
          <w:position w:val="-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position w:val="-1"/>
          <w:sz w:val="24"/>
          <w:szCs w:val="24"/>
        </w:rPr>
        <w:t>Penting   Perlu</w:t>
      </w:r>
    </w:p>
    <w:p w:rsidR="006A742E" w:rsidRDefault="00D718C5">
      <w:pPr>
        <w:spacing w:before="60" w:line="260" w:lineRule="exact"/>
        <w:ind w:left="153" w:right="-56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position w:val="-1"/>
          <w:sz w:val="24"/>
          <w:szCs w:val="24"/>
        </w:rPr>
        <w:lastRenderedPageBreak/>
        <w:t>A Pendidikan</w:t>
      </w:r>
    </w:p>
    <w:p w:rsidR="006A742E" w:rsidRDefault="00D718C5">
      <w:pPr>
        <w:spacing w:before="60" w:line="260" w:lineRule="exact"/>
        <w:rPr>
          <w:rFonts w:ascii="Bookman Old Style" w:eastAsia="Bookman Old Style" w:hAnsi="Bookman Old Style" w:cs="Bookman Old Style"/>
          <w:sz w:val="24"/>
          <w:szCs w:val="24"/>
        </w:rPr>
        <w:sectPr w:rsidR="006A742E">
          <w:type w:val="continuous"/>
          <w:pgSz w:w="12240" w:h="18720"/>
          <w:pgMar w:top="1380" w:right="640" w:bottom="280" w:left="1280" w:header="720" w:footer="720" w:gutter="0"/>
          <w:cols w:num="2" w:space="720" w:equalWidth="0">
            <w:col w:w="1714" w:space="115"/>
            <w:col w:w="8491"/>
          </w:cols>
        </w:sectPr>
      </w:pPr>
      <w:r>
        <w:br w:type="column"/>
      </w:r>
      <w:r>
        <w:rPr>
          <w:rFonts w:ascii="Bookman Old Style" w:eastAsia="Bookman Old Style" w:hAnsi="Bookman Old Style" w:cs="Bookman Old Style"/>
          <w:position w:val="-1"/>
          <w:sz w:val="24"/>
          <w:szCs w:val="24"/>
        </w:rPr>
        <w:lastRenderedPageBreak/>
        <w:t>1.</w:t>
      </w:r>
      <w:r>
        <w:rPr>
          <w:rFonts w:ascii="Bookman Old Style" w:eastAsia="Bookman Old Style" w:hAnsi="Bookman Old Style" w:cs="Bookman Old Style"/>
          <w:spacing w:val="-5"/>
          <w:position w:val="-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position w:val="-1"/>
          <w:sz w:val="24"/>
          <w:szCs w:val="24"/>
        </w:rPr>
        <w:t xml:space="preserve">Jenjang     </w:t>
      </w:r>
      <w:r>
        <w:rPr>
          <w:rFonts w:ascii="Bookman Old Style" w:eastAsia="Bookman Old Style" w:hAnsi="Bookman Old Style" w:cs="Bookman Old Style"/>
          <w:spacing w:val="62"/>
          <w:position w:val="-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position w:val="-1"/>
          <w:sz w:val="24"/>
          <w:szCs w:val="24"/>
        </w:rPr>
        <w:t>Sarjana / Diploma IV</w:t>
      </w:r>
    </w:p>
    <w:p w:rsidR="006A742E" w:rsidRDefault="006A742E">
      <w:pPr>
        <w:spacing w:before="4" w:line="60" w:lineRule="exact"/>
        <w:rPr>
          <w:sz w:val="6"/>
          <w:szCs w:val="6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/>
      </w:tblPr>
      <w:tblGrid>
        <w:gridCol w:w="1675"/>
        <w:gridCol w:w="1677"/>
        <w:gridCol w:w="6735"/>
      </w:tblGrid>
      <w:tr w:rsidR="006A742E" w:rsidTr="00566C71">
        <w:trPr>
          <w:trHeight w:hRule="exact" w:val="982"/>
        </w:trPr>
        <w:tc>
          <w:tcPr>
            <w:tcW w:w="1675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:rsidR="006A742E" w:rsidRDefault="006A742E"/>
        </w:tc>
        <w:tc>
          <w:tcPr>
            <w:tcW w:w="1677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6A742E" w:rsidRDefault="00D718C5">
            <w:pPr>
              <w:spacing w:line="260" w:lineRule="exact"/>
              <w:ind w:left="2" w:right="470"/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2.</w:t>
            </w:r>
            <w:r>
              <w:rPr>
                <w:rFonts w:ascii="Bookman Old Style" w:eastAsia="Bookman Old Style" w:hAnsi="Bookman Old Style" w:cs="Bookman Old Style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Bidang</w:t>
            </w:r>
          </w:p>
          <w:p w:rsidR="006A742E" w:rsidRDefault="00D718C5">
            <w:pPr>
              <w:spacing w:before="42"/>
              <w:ind w:left="285" w:right="766"/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lmu</w:t>
            </w:r>
          </w:p>
        </w:tc>
        <w:tc>
          <w:tcPr>
            <w:tcW w:w="6735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6A742E" w:rsidRDefault="00D718C5">
            <w:pPr>
              <w:spacing w:line="260" w:lineRule="exact"/>
              <w:ind w:left="102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lmu Manajemen /</w:t>
            </w:r>
            <w:r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l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mu Hukum / </w:t>
            </w:r>
            <w:r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lmu </w:t>
            </w:r>
            <w:r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dministrasi</w:t>
            </w:r>
          </w:p>
          <w:p w:rsidR="006A742E" w:rsidRDefault="00D718C5">
            <w:pPr>
              <w:spacing w:before="42" w:line="276" w:lineRule="auto"/>
              <w:ind w:left="102" w:right="104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Negara / </w:t>
            </w:r>
            <w:r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lmu Pem</w:t>
            </w:r>
            <w:r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rintahan/Manajemen SDM/ Psikologi/Akuntansi/Keuangan/Ekonomi/Komunikasi</w:t>
            </w:r>
          </w:p>
        </w:tc>
      </w:tr>
      <w:tr w:rsidR="006A742E" w:rsidTr="00566C71">
        <w:trPr>
          <w:trHeight w:hRule="exact" w:val="658"/>
        </w:trPr>
        <w:tc>
          <w:tcPr>
            <w:tcW w:w="1675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:rsidR="006A742E" w:rsidRDefault="00D718C5">
            <w:pPr>
              <w:spacing w:line="260" w:lineRule="exact"/>
              <w:ind w:left="40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B.</w:t>
            </w:r>
            <w:r>
              <w:rPr>
                <w:rFonts w:ascii="Bookman Old Style" w:eastAsia="Bookman Old Style" w:hAnsi="Bookman Old Style" w:cs="Bookman Old Style"/>
                <w:spacing w:val="77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Pelatihan</w:t>
            </w:r>
          </w:p>
        </w:tc>
        <w:tc>
          <w:tcPr>
            <w:tcW w:w="1677" w:type="dxa"/>
            <w:tcBorders>
              <w:top w:val="single" w:sz="5" w:space="0" w:color="000000"/>
              <w:left w:val="nil"/>
              <w:bottom w:val="single" w:sz="5" w:space="0" w:color="000000"/>
              <w:right w:val="single" w:sz="6" w:space="0" w:color="000000"/>
            </w:tcBorders>
          </w:tcPr>
          <w:p w:rsidR="006A742E" w:rsidRDefault="00D718C5">
            <w:pPr>
              <w:spacing w:line="260" w:lineRule="exact"/>
              <w:ind w:left="40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1.</w:t>
            </w:r>
            <w:r>
              <w:rPr>
                <w:rFonts w:ascii="Bookman Old Style" w:eastAsia="Bookman Old Style" w:hAnsi="Bookman Old Style" w:cs="Bookman Old Style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Manajerial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</w:tcPr>
          <w:p w:rsidR="006A742E" w:rsidRDefault="00D718C5">
            <w:pPr>
              <w:spacing w:before="1" w:line="276" w:lineRule="auto"/>
              <w:ind w:left="102" w:right="389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Pelatihan Kepemimpinan             </w:t>
            </w:r>
            <w:r>
              <w:rPr>
                <w:rFonts w:ascii="Bookman Old Style" w:eastAsia="Bookman Old Style" w:hAnsi="Bookman Old Style" w:cs="Bookman Old Style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-           </w:t>
            </w:r>
            <w:r>
              <w:rPr>
                <w:rFonts w:ascii="Bookman Old Style" w:eastAsia="Bookman Old Style" w:hAnsi="Bookman Old Style" w:cs="Bookman Old Style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√          </w:t>
            </w:r>
            <w:r>
              <w:rPr>
                <w:rFonts w:ascii="Bookman Old Style" w:eastAsia="Bookman Old Style" w:hAnsi="Bookman Old Style" w:cs="Bookman Old Style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- Administrator</w:t>
            </w:r>
          </w:p>
        </w:tc>
      </w:tr>
      <w:tr w:rsidR="006A742E">
        <w:trPr>
          <w:trHeight w:hRule="exact" w:val="354"/>
        </w:trPr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:rsidR="006A742E" w:rsidRDefault="006A742E"/>
        </w:tc>
        <w:tc>
          <w:tcPr>
            <w:tcW w:w="1677" w:type="dxa"/>
            <w:tcBorders>
              <w:top w:val="single" w:sz="5" w:space="0" w:color="000000"/>
              <w:left w:val="nil"/>
              <w:bottom w:val="nil"/>
              <w:right w:val="single" w:sz="5" w:space="0" w:color="000000"/>
            </w:tcBorders>
          </w:tcPr>
          <w:p w:rsidR="006A742E" w:rsidRDefault="00D718C5">
            <w:pPr>
              <w:spacing w:line="260" w:lineRule="exact"/>
              <w:ind w:left="40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2.</w:t>
            </w:r>
            <w:r>
              <w:rPr>
                <w:rFonts w:ascii="Bookman Old Style" w:eastAsia="Bookman Old Style" w:hAnsi="Bookman Old Style" w:cs="Bookman Old Style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eknis</w:t>
            </w:r>
          </w:p>
        </w:tc>
        <w:tc>
          <w:tcPr>
            <w:tcW w:w="673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6A742E" w:rsidRDefault="00D718C5">
            <w:pPr>
              <w:spacing w:before="2"/>
              <w:ind w:left="100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1.</w:t>
            </w:r>
            <w:r>
              <w:rPr>
                <w:rFonts w:ascii="Bookman Old Style" w:eastAsia="Bookman Old Style" w:hAnsi="Bookman Old Style" w:cs="Bookman Old Style"/>
                <w:spacing w:val="-17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Diklat </w:t>
            </w:r>
            <w:r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eknis Mana</w:t>
            </w:r>
            <w:r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j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emen</w:t>
            </w:r>
          </w:p>
        </w:tc>
      </w:tr>
    </w:tbl>
    <w:p w:rsidR="006A742E" w:rsidRDefault="006A742E">
      <w:pPr>
        <w:sectPr w:rsidR="006A742E">
          <w:type w:val="continuous"/>
          <w:pgSz w:w="12240" w:h="18720"/>
          <w:pgMar w:top="1380" w:right="640" w:bottom="280" w:left="1280" w:header="720" w:footer="720" w:gutter="0"/>
          <w:cols w:space="720"/>
        </w:sectPr>
      </w:pPr>
    </w:p>
    <w:p w:rsidR="006A742E" w:rsidRDefault="00191E5F">
      <w:pPr>
        <w:spacing w:line="240" w:lineRule="exact"/>
        <w:ind w:left="3857"/>
        <w:rPr>
          <w:rFonts w:ascii="Bookman Old Style" w:eastAsia="Bookman Old Style" w:hAnsi="Bookman Old Style" w:cs="Bookman Old Style"/>
          <w:sz w:val="24"/>
          <w:szCs w:val="24"/>
        </w:rPr>
      </w:pPr>
      <w:r w:rsidRPr="00191E5F">
        <w:lastRenderedPageBreak/>
        <w:pict>
          <v:group id="_x0000_s2293" style="position:absolute;left:0;text-align:left;margin-left:71.95pt;margin-top:71.7pt;width:502.4pt;height:767.5pt;z-index:-2435;mso-position-horizontal-relative:page;mso-position-vertical-relative:page" coordorigin="1439,1434" coordsize="10048,15350">
            <v:shape id="_x0000_s2345" style="position:absolute;left:1450;top:1445;width:2345;height:0" coordorigin="1450,1445" coordsize="2345,0" path="m1450,1445r2345,e" filled="f" strokeweight=".58pt">
              <v:path arrowok="t"/>
            </v:shape>
            <v:shape id="_x0000_s2344" style="position:absolute;left:3804;top:1445;width:936;height:0" coordorigin="3804,1445" coordsize="936,0" path="m3804,1445r937,e" filled="f" strokeweight=".58pt">
              <v:path arrowok="t"/>
            </v:shape>
            <v:shape id="_x0000_s2343" style="position:absolute;left:4751;top:1445;width:2753;height:0" coordorigin="4751,1445" coordsize="2753,0" path="m4751,1445r2753,e" filled="f" strokeweight=".58pt">
              <v:path arrowok="t"/>
            </v:shape>
            <v:shape id="_x0000_s2342" style="position:absolute;left:7513;top:1445;width:3963;height:0" coordorigin="7513,1445" coordsize="3963,0" path="m7513,1445r3963,e" filled="f" strokeweight=".58pt">
              <v:path arrowok="t"/>
            </v:shape>
            <v:shape id="_x0000_s2341" style="position:absolute;left:3800;top:1440;width:0;height:3584" coordorigin="3800,1440" coordsize="0,3584" path="m3800,1440r,3584e" filled="f" strokeweight=".58pt">
              <v:path arrowok="t"/>
            </v:shape>
            <v:shape id="_x0000_s2340" style="position:absolute;left:4746;top:1440;width:0;height:3584" coordorigin="4746,1440" coordsize="0,3584" path="m4746,1440r,3584e" filled="f" strokeweight=".58pt">
              <v:path arrowok="t"/>
            </v:shape>
            <v:shape id="_x0000_s2339" style="position:absolute;left:7509;top:1440;width:0;height:3584" coordorigin="7509,1440" coordsize="0,3584" path="m7509,1440r,3584e" filled="f" strokeweight=".58pt">
              <v:path arrowok="t"/>
            </v:shape>
            <v:shape id="_x0000_s2338" style="position:absolute;left:11373;top:5024;width:103;height:324" coordorigin="11373,5024" coordsize="103,324" path="m11373,5348r103,l11476,5024r-103,l11373,5348xe" fillcolor="#d9d9d9" stroked="f">
              <v:path arrowok="t"/>
            </v:shape>
            <v:shape id="_x0000_s2337" style="position:absolute;left:1450;top:5024;width:103;height:324" coordorigin="1450,5024" coordsize="103,324" path="m1450,5348r103,l1553,5024r-103,l1450,5348xe" fillcolor="#d9d9d9" stroked="f">
              <v:path arrowok="t"/>
            </v:shape>
            <v:shape id="_x0000_s2336" style="position:absolute;left:1553;top:5024;width:9820;height:324" coordorigin="1553,5024" coordsize="9820,324" path="m11373,5024r-9820,l1553,5348r9820,l11373,5024xe" fillcolor="#d9d9d9" stroked="f">
              <v:path arrowok="t"/>
            </v:shape>
            <v:shape id="_x0000_s2335" style="position:absolute;left:1450;top:5019;width:2345;height:0" coordorigin="1450,5019" coordsize="2345,0" path="m1450,5019r2345,e" filled="f" strokeweight=".58pt">
              <v:path arrowok="t"/>
            </v:shape>
            <v:shape id="_x0000_s2334" style="position:absolute;left:3804;top:5019;width:936;height:0" coordorigin="3804,5019" coordsize="936,0" path="m3804,5019r937,e" filled="f" strokeweight=".58pt">
              <v:path arrowok="t"/>
            </v:shape>
            <v:shape id="_x0000_s2333" style="position:absolute;left:4751;top:5019;width:2753;height:0" coordorigin="4751,5019" coordsize="2753,0" path="m4751,5019r2753,e" filled="f" strokeweight=".58pt">
              <v:path arrowok="t"/>
            </v:shape>
            <v:shape id="_x0000_s2332" style="position:absolute;left:7513;top:5019;width:3963;height:0" coordorigin="7513,5019" coordsize="3963,0" path="m7513,5019r3963,e" filled="f" strokeweight=".58pt">
              <v:path arrowok="t"/>
            </v:shape>
            <v:shape id="_x0000_s2331" style="position:absolute;left:1450;top:5353;width:3291;height:0" coordorigin="1450,5353" coordsize="3291,0" path="m1450,5353r3291,e" filled="f" strokeweight=".58pt">
              <v:path arrowok="t"/>
            </v:shape>
            <v:shape id="_x0000_s2330" style="position:absolute;left:4751;top:5353;width:3588;height:0" coordorigin="4751,5353" coordsize="3588,0" path="m4751,5353r3588,e" filled="f" strokeweight=".58pt">
              <v:path arrowok="t"/>
            </v:shape>
            <v:shape id="_x0000_s2329" style="position:absolute;left:8349;top:5353;width:3128;height:0" coordorigin="8349,5353" coordsize="3128,0" path="m8349,5353r3127,e" filled="f" strokeweight=".58pt">
              <v:path arrowok="t"/>
            </v:shape>
            <v:shape id="_x0000_s2328" style="position:absolute;left:8349;top:6011;width:1169;height:0" coordorigin="8349,6011" coordsize="1169,0" path="m8349,6011r1169,e" filled="f" strokeweight=".58pt">
              <v:path arrowok="t"/>
            </v:shape>
            <v:shape id="_x0000_s2327" style="position:absolute;left:9528;top:6011;width:982;height:0" coordorigin="9528,6011" coordsize="982,0" path="m9528,6011r981,e" filled="f" strokeweight=".58pt">
              <v:path arrowok="t"/>
            </v:shape>
            <v:shape id="_x0000_s2326" style="position:absolute;left:10519;top:6011;width:958;height:0" coordorigin="10519,6011" coordsize="958,0" path="m10519,6011r957,e" filled="f" strokeweight=".58pt">
              <v:path arrowok="t"/>
            </v:shape>
            <v:shape id="_x0000_s2325" style="position:absolute;left:8344;top:5348;width:0;height:1003" coordorigin="8344,5348" coordsize="0,1003" path="m8344,5348r,1003e" filled="f" strokeweight=".58pt">
              <v:path arrowok="t"/>
            </v:shape>
            <v:shape id="_x0000_s2324" style="position:absolute;left:9523;top:6006;width:0;height:346" coordorigin="9523,6006" coordsize="0,346" path="m9523,6006r,345e" filled="f" strokeweight=".58pt">
              <v:path arrowok="t"/>
            </v:shape>
            <v:shape id="_x0000_s2323" style="position:absolute;left:10514;top:6006;width:0;height:346" coordorigin="10514,6006" coordsize="0,346" path="m10514,6006r,345e" filled="f" strokeweight=".58pt">
              <v:path arrowok="t"/>
            </v:shape>
            <v:shape id="_x0000_s2322" style="position:absolute;left:1450;top:6347;width:1658;height:0" coordorigin="1450,6347" coordsize="1658,0" path="m1450,6347r1658,e" filled="f" strokeweight=".58pt">
              <v:path arrowok="t"/>
            </v:shape>
            <v:shape id="_x0000_s2321" style="position:absolute;left:3118;top:6347;width:1623;height:0" coordorigin="3118,6347" coordsize="1623,0" path="m3118,6347r1623,e" filled="f" strokeweight=".58pt">
              <v:path arrowok="t"/>
            </v:shape>
            <v:shape id="_x0000_s2320" style="position:absolute;left:4751;top:6347;width:3588;height:0" coordorigin="4751,6347" coordsize="3588,0" path="m4751,6347r3588,e" filled="f" strokeweight=".58pt">
              <v:path arrowok="t"/>
            </v:shape>
            <v:shape id="_x0000_s2319" style="position:absolute;left:8349;top:6347;width:1169;height:0" coordorigin="8349,6347" coordsize="1169,0" path="m8349,6347r1169,e" filled="f" strokeweight=".58pt">
              <v:path arrowok="t"/>
            </v:shape>
            <v:shape id="_x0000_s2318" style="position:absolute;left:9528;top:6347;width:982;height:0" coordorigin="9528,6347" coordsize="982,0" path="m9528,6347r981,e" filled="f" strokeweight=".58pt">
              <v:path arrowok="t"/>
            </v:shape>
            <v:shape id="_x0000_s2317" style="position:absolute;left:10519;top:6347;width:958;height:0" coordorigin="10519,6347" coordsize="958,0" path="m10519,6347r957,e" filled="f" strokeweight=".58pt">
              <v:path arrowok="t"/>
            </v:shape>
            <v:shape id="_x0000_s2316" style="position:absolute;left:3118;top:13514;width:1623;height:0" coordorigin="3118,13514" coordsize="1623,0" path="m3118,13514r1623,e" filled="f" strokeweight=".20464mm">
              <v:path arrowok="t"/>
            </v:shape>
            <v:shape id="_x0000_s2315" style="position:absolute;left:4751;top:13514;width:3588;height:0" coordorigin="4751,13514" coordsize="3588,0" path="m4751,13514r3588,e" filled="f" strokeweight=".20464mm">
              <v:path arrowok="t"/>
            </v:shape>
            <v:shape id="_x0000_s2314" style="position:absolute;left:8349;top:13514;width:1169;height:0" coordorigin="8349,13514" coordsize="1169,0" path="m8349,13514r1169,e" filled="f" strokeweight=".20464mm">
              <v:path arrowok="t"/>
            </v:shape>
            <v:shape id="_x0000_s2313" style="position:absolute;left:9528;top:13514;width:982;height:0" coordorigin="9528,13514" coordsize="982,0" path="m9528,13514r981,e" filled="f" strokeweight=".20464mm">
              <v:path arrowok="t"/>
            </v:shape>
            <v:shape id="_x0000_s2312" style="position:absolute;left:10519;top:13514;width:958;height:0" coordorigin="10519,13514" coordsize="958,0" path="m10519,13514r957,e" filled="f" strokeweight=".20464mm">
              <v:path arrowok="t"/>
            </v:shape>
            <v:shape id="_x0000_s2311" style="position:absolute;left:3113;top:6342;width:0;height:7511" coordorigin="3113,6342" coordsize="0,7511" path="m3113,6342r,7510e" filled="f" strokeweight=".58pt">
              <v:path arrowok="t"/>
            </v:shape>
            <v:shape id="_x0000_s2310" style="position:absolute;left:1450;top:13848;width:1658;height:0" coordorigin="1450,13848" coordsize="1658,0" path="m1450,13848r1658,e" filled="f" strokeweight=".20464mm">
              <v:path arrowok="t"/>
            </v:shape>
            <v:shape id="_x0000_s2309" style="position:absolute;left:3118;top:13848;width:1623;height:0" coordorigin="3118,13848" coordsize="1623,0" path="m3118,13848r1623,e" filled="f" strokeweight=".20464mm">
              <v:path arrowok="t"/>
            </v:shape>
            <v:shape id="_x0000_s2308" style="position:absolute;left:4751;top:13848;width:3588;height:0" coordorigin="4751,13848" coordsize="3588,0" path="m4751,13848r3588,e" filled="f" strokeweight=".20464mm">
              <v:path arrowok="t"/>
            </v:shape>
            <v:shape id="_x0000_s2307" style="position:absolute;left:8349;top:13848;width:1169;height:0" coordorigin="8349,13848" coordsize="1169,0" path="m8349,13848r1169,e" filled="f" strokeweight=".20464mm">
              <v:path arrowok="t"/>
            </v:shape>
            <v:shape id="_x0000_s2306" style="position:absolute;left:9528;top:13848;width:982;height:0" coordorigin="9528,13848" coordsize="982,0" path="m9528,13848r981,e" filled="f" strokeweight=".20464mm">
              <v:path arrowok="t"/>
            </v:shape>
            <v:shape id="_x0000_s2305" style="position:absolute;left:10519;top:13848;width:958;height:0" coordorigin="10519,13848" coordsize="958,0" path="m10519,13848r957,e" filled="f" strokeweight=".20464mm">
              <v:path arrowok="t"/>
            </v:shape>
            <v:shape id="_x0000_s2304" style="position:absolute;left:1445;top:1440;width:0;height:15338" coordorigin="1445,1440" coordsize="0,15338" path="m1445,1440r,15338e" filled="f" strokeweight=".58pt">
              <v:path arrowok="t"/>
            </v:shape>
            <v:shape id="_x0000_s2303" style="position:absolute;left:1450;top:16774;width:3291;height:0" coordorigin="1450,16774" coordsize="3291,0" path="m1450,16774r3291,e" filled="f" strokeweight=".58pt">
              <v:path arrowok="t"/>
            </v:shape>
            <v:shape id="_x0000_s2302" style="position:absolute;left:4746;top:5348;width:0;height:11430" coordorigin="4746,5348" coordsize="0,11430" path="m4746,5348r,11430e" filled="f" strokeweight=".58pt">
              <v:path arrowok="t"/>
            </v:shape>
            <v:shape id="_x0000_s2301" style="position:absolute;left:4751;top:16774;width:3588;height:0" coordorigin="4751,16774" coordsize="3588,0" path="m4751,16774r3588,e" filled="f" strokeweight=".58pt">
              <v:path arrowok="t"/>
            </v:shape>
            <v:shape id="_x0000_s2300" style="position:absolute;left:8344;top:7657;width:0;height:9121" coordorigin="8344,7657" coordsize="0,9121" path="m8344,7657r,9121e" filled="f" strokeweight=".58pt">
              <v:path arrowok="t"/>
            </v:shape>
            <v:shape id="_x0000_s2299" style="position:absolute;left:8349;top:16774;width:1169;height:0" coordorigin="8349,16774" coordsize="1169,0" path="m8349,16774r1169,e" filled="f" strokeweight=".58pt">
              <v:path arrowok="t"/>
            </v:shape>
            <v:shape id="_x0000_s2298" style="position:absolute;left:9523;top:7657;width:0;height:9121" coordorigin="9523,7657" coordsize="0,9121" path="m9523,7657r,9121e" filled="f" strokeweight=".58pt">
              <v:path arrowok="t"/>
            </v:shape>
            <v:shape id="_x0000_s2297" style="position:absolute;left:9528;top:16774;width:982;height:0" coordorigin="9528,16774" coordsize="982,0" path="m9528,16774r981,e" filled="f" strokeweight=".58pt">
              <v:path arrowok="t"/>
            </v:shape>
            <v:shape id="_x0000_s2296" style="position:absolute;left:10514;top:7657;width:0;height:9121" coordorigin="10514,7657" coordsize="0,9121" path="m10514,7657r,9121e" filled="f" strokeweight=".58pt">
              <v:path arrowok="t"/>
            </v:shape>
            <v:shape id="_x0000_s2295" style="position:absolute;left:10519;top:16774;width:958;height:0" coordorigin="10519,16774" coordsize="958,0" path="m10519,16774r957,e" filled="f" strokeweight=".58pt">
              <v:path arrowok="t"/>
            </v:shape>
            <v:shape id="_x0000_s2294" style="position:absolute;left:11481;top:1440;width:0;height:15338" coordorigin="11481,1440" coordsize="0,15338" path="m11481,1440r,15338e" filled="f" strokeweight=".20464mm">
              <v:path arrowok="t"/>
            </v:shape>
            <w10:wrap anchorx="page" anchory="page"/>
          </v:group>
        </w:pict>
      </w:r>
      <w:r w:rsidR="00D718C5">
        <w:rPr>
          <w:rFonts w:ascii="Bookman Old Style" w:eastAsia="Bookman Old Style" w:hAnsi="Bookman Old Style" w:cs="Bookman Old Style"/>
          <w:position w:val="1"/>
          <w:sz w:val="24"/>
          <w:szCs w:val="24"/>
        </w:rPr>
        <w:t>Kesekretariatan</w:t>
      </w:r>
    </w:p>
    <w:p w:rsidR="006A742E" w:rsidRDefault="00D718C5">
      <w:pPr>
        <w:spacing w:before="42" w:line="276" w:lineRule="auto"/>
        <w:ind w:left="3857" w:right="130" w:hanging="286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2.</w:t>
      </w:r>
      <w:r>
        <w:rPr>
          <w:rFonts w:ascii="Bookman Old Style" w:eastAsia="Bookman Old Style" w:hAnsi="Bookman Old Style" w:cs="Bookman Old Style"/>
          <w:spacing w:val="-1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Diklat teknis Pengadaan Barang dan Jasa Pemerintah</w:t>
      </w:r>
    </w:p>
    <w:p w:rsidR="006A742E" w:rsidRDefault="00D718C5">
      <w:pPr>
        <w:spacing w:before="1"/>
        <w:ind w:left="3571" w:right="-37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3.</w:t>
      </w:r>
      <w:r>
        <w:rPr>
          <w:rFonts w:ascii="Bookman Old Style" w:eastAsia="Bookman Old Style" w:hAnsi="Bookman Old Style" w:cs="Bookman Old Style"/>
          <w:spacing w:val="-1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Diklat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eknis keh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z w:val="24"/>
          <w:szCs w:val="24"/>
        </w:rPr>
        <w:t>masan</w:t>
      </w:r>
    </w:p>
    <w:p w:rsidR="006A742E" w:rsidRDefault="00D718C5">
      <w:pPr>
        <w:spacing w:before="42" w:line="276" w:lineRule="auto"/>
        <w:ind w:left="3857" w:right="15" w:hanging="286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4.</w:t>
      </w:r>
      <w:r>
        <w:rPr>
          <w:rFonts w:ascii="Bookman Old Style" w:eastAsia="Bookman Old Style" w:hAnsi="Bookman Old Style" w:cs="Bookman Old Style"/>
          <w:spacing w:val="-1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Diklat teknis pengelolaan keuangan daerah</w:t>
      </w:r>
    </w:p>
    <w:p w:rsidR="006A742E" w:rsidRDefault="00D718C5">
      <w:pPr>
        <w:spacing w:before="1"/>
        <w:ind w:left="3571" w:right="-62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5.</w:t>
      </w:r>
      <w:r>
        <w:rPr>
          <w:rFonts w:ascii="Bookman Old Style" w:eastAsia="Bookman Old Style" w:hAnsi="Bookman Old Style" w:cs="Bookman Old Style"/>
          <w:spacing w:val="-1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Diklat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eknis Penge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z w:val="24"/>
          <w:szCs w:val="24"/>
        </w:rPr>
        <w:t>olaan</w:t>
      </w:r>
    </w:p>
    <w:p w:rsidR="006A742E" w:rsidRDefault="00D718C5">
      <w:pPr>
        <w:spacing w:before="42"/>
        <w:ind w:left="3857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Barang daerah</w:t>
      </w:r>
    </w:p>
    <w:p w:rsidR="006A742E" w:rsidRDefault="00D718C5">
      <w:pPr>
        <w:spacing w:before="42" w:line="276" w:lineRule="auto"/>
        <w:ind w:left="3857" w:right="-18" w:hanging="286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6.</w:t>
      </w:r>
      <w:r>
        <w:rPr>
          <w:rFonts w:ascii="Bookman Old Style" w:eastAsia="Bookman Old Style" w:hAnsi="Bookman Old Style" w:cs="Bookman Old Style"/>
          <w:spacing w:val="-1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Bentuk dan jenis Pengembangan kompetensi lain sesuai kebutuhan kompetensi di bidangnya baik klasikal</w:t>
      </w:r>
    </w:p>
    <w:p w:rsidR="006A742E" w:rsidRDefault="00D718C5">
      <w:pPr>
        <w:spacing w:before="1" w:line="260" w:lineRule="exact"/>
        <w:ind w:left="3857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position w:val="-1"/>
          <w:sz w:val="24"/>
          <w:szCs w:val="24"/>
        </w:rPr>
        <w:t>maupun nonklasikal</w:t>
      </w:r>
    </w:p>
    <w:p w:rsidR="006A742E" w:rsidRDefault="00D718C5">
      <w:pPr>
        <w:spacing w:line="200" w:lineRule="exact"/>
      </w:pPr>
      <w:r>
        <w:br w:type="column"/>
      </w: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before="13" w:line="260" w:lineRule="exact"/>
        <w:rPr>
          <w:sz w:val="26"/>
          <w:szCs w:val="26"/>
        </w:rPr>
      </w:pPr>
    </w:p>
    <w:p w:rsidR="006A742E" w:rsidRDefault="00D718C5">
      <w:pPr>
        <w:rPr>
          <w:rFonts w:ascii="Bookman Old Style" w:eastAsia="Bookman Old Style" w:hAnsi="Bookman Old Style" w:cs="Bookman Old Style"/>
          <w:sz w:val="24"/>
          <w:szCs w:val="24"/>
        </w:rPr>
        <w:sectPr w:rsidR="006A742E">
          <w:type w:val="continuous"/>
          <w:pgSz w:w="12240" w:h="18720"/>
          <w:pgMar w:top="1380" w:right="640" w:bottom="280" w:left="1280" w:header="720" w:footer="720" w:gutter="0"/>
          <w:cols w:num="2" w:space="720" w:equalWidth="0">
            <w:col w:w="6905" w:space="698"/>
            <w:col w:w="2717"/>
          </w:cols>
        </w:sect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-           </w:t>
      </w:r>
      <w:r>
        <w:rPr>
          <w:rFonts w:ascii="Bookman Old Style" w:eastAsia="Bookman Old Style" w:hAnsi="Bookman Old Style" w:cs="Bookman Old Style"/>
          <w:spacing w:val="5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√          </w:t>
      </w:r>
      <w:r>
        <w:rPr>
          <w:rFonts w:ascii="Bookman Old Style" w:eastAsia="Bookman Old Style" w:hAnsi="Bookman Old Style" w:cs="Bookman Old Style"/>
          <w:spacing w:val="2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-</w:t>
      </w:r>
    </w:p>
    <w:p w:rsidR="006A742E" w:rsidRDefault="00D718C5">
      <w:pPr>
        <w:spacing w:before="60" w:line="284" w:lineRule="auto"/>
        <w:ind w:left="242" w:right="513" w:firstLine="1586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lastRenderedPageBreak/>
        <w:t>3.</w:t>
      </w:r>
      <w:r>
        <w:rPr>
          <w:rFonts w:ascii="Bookman Old Style" w:eastAsia="Bookman Old Style" w:hAnsi="Bookman Old Style" w:cs="Bookman Old Style"/>
          <w:spacing w:val="-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Fungsional                      </w:t>
      </w:r>
      <w:r>
        <w:rPr>
          <w:rFonts w:ascii="Bookman Old Style" w:eastAsia="Bookman Old Style" w:hAnsi="Bookman Old Style" w:cs="Bookman Old Style"/>
          <w:spacing w:val="2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-                            </w:t>
      </w:r>
      <w:r>
        <w:rPr>
          <w:rFonts w:ascii="Bookman Old Style" w:eastAsia="Bookman Old Style" w:hAnsi="Bookman Old Style" w:cs="Bookman Old Style"/>
          <w:spacing w:val="7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-           </w:t>
      </w:r>
      <w:r>
        <w:rPr>
          <w:rFonts w:ascii="Bookman Old Style" w:eastAsia="Bookman Old Style" w:hAnsi="Bookman Old Style" w:cs="Bookman Old Style"/>
          <w:spacing w:val="7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-          </w:t>
      </w:r>
      <w:r>
        <w:rPr>
          <w:rFonts w:ascii="Bookman Old Style" w:eastAsia="Bookman Old Style" w:hAnsi="Bookman Old Style" w:cs="Bookman Old Style"/>
          <w:spacing w:val="4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- </w:t>
      </w:r>
      <w:r w:rsidRPr="00DA0055">
        <w:rPr>
          <w:rFonts w:ascii="Bookman Old Style" w:eastAsia="Bookman Old Style" w:hAnsi="Bookman Old Style" w:cs="Bookman Old Style"/>
          <w:sz w:val="24"/>
          <w:szCs w:val="24"/>
          <w:bdr w:val="single" w:sz="4" w:space="0" w:color="auto"/>
        </w:rPr>
        <w:t>C. Pengalaman kerja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         </w:t>
      </w:r>
      <w:r>
        <w:rPr>
          <w:rFonts w:ascii="Bookman Old Style" w:eastAsia="Bookman Old Style" w:hAnsi="Bookman Old Style" w:cs="Bookman Old Style"/>
          <w:spacing w:val="7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Memiliki  </w:t>
      </w:r>
      <w:r>
        <w:rPr>
          <w:rFonts w:ascii="Bookman Old Style" w:eastAsia="Bookman Old Style" w:hAnsi="Bookman Old Style" w:cs="Bookman Old Style"/>
          <w:spacing w:val="3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pengalaman  </w:t>
      </w:r>
      <w:r>
        <w:rPr>
          <w:rFonts w:ascii="Bookman Old Style" w:eastAsia="Bookman Old Style" w:hAnsi="Bookman Old Style" w:cs="Bookman Old Style"/>
          <w:spacing w:val="3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pada</w:t>
      </w:r>
    </w:p>
    <w:p w:rsidR="006A742E" w:rsidRDefault="00D718C5">
      <w:pPr>
        <w:spacing w:line="260" w:lineRule="exact"/>
        <w:ind w:left="3516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Jabatan   </w:t>
      </w:r>
      <w:r>
        <w:rPr>
          <w:rFonts w:ascii="Bookman Old Style" w:eastAsia="Bookman Old Style" w:hAnsi="Bookman Old Style" w:cs="Bookman Old Style"/>
          <w:spacing w:val="5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pengawas   </w:t>
      </w:r>
      <w:r>
        <w:rPr>
          <w:rFonts w:ascii="Bookman Old Style" w:eastAsia="Bookman Old Style" w:hAnsi="Bookman Old Style" w:cs="Bookman Old Style"/>
          <w:spacing w:val="5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paling</w:t>
      </w:r>
    </w:p>
    <w:p w:rsidR="006A742E" w:rsidRDefault="00D718C5">
      <w:pPr>
        <w:spacing w:before="42"/>
        <w:ind w:left="3516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singkat</w:t>
      </w:r>
      <w:r>
        <w:rPr>
          <w:rFonts w:ascii="Bookman Old Style" w:eastAsia="Bookman Old Style" w:hAnsi="Bookman Old Style" w:cs="Bookman Old Style"/>
          <w:spacing w:val="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3</w:t>
      </w:r>
      <w:r>
        <w:rPr>
          <w:rFonts w:ascii="Bookman Old Style" w:eastAsia="Bookman Old Style" w:hAnsi="Bookman Old Style" w:cs="Bookman Old Style"/>
          <w:spacing w:val="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(tiga)</w:t>
      </w:r>
      <w:r>
        <w:rPr>
          <w:rFonts w:ascii="Bookman Old Style" w:eastAsia="Bookman Old Style" w:hAnsi="Bookman Old Style" w:cs="Bookman Old Style"/>
          <w:spacing w:val="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tah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atau</w:t>
      </w:r>
      <w:r>
        <w:rPr>
          <w:rFonts w:ascii="Bookman Old Style" w:eastAsia="Bookman Old Style" w:hAnsi="Bookman Old Style" w:cs="Bookman Old Style"/>
          <w:spacing w:val="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JF</w:t>
      </w:r>
    </w:p>
    <w:p w:rsidR="006A742E" w:rsidRDefault="00D718C5">
      <w:pPr>
        <w:spacing w:before="42" w:line="260" w:lineRule="exact"/>
        <w:ind w:left="3516"/>
        <w:rPr>
          <w:rFonts w:ascii="Bookman Old Style" w:eastAsia="Bookman Old Style" w:hAnsi="Bookman Old Style" w:cs="Bookman Old Style"/>
          <w:sz w:val="24"/>
          <w:szCs w:val="24"/>
        </w:rPr>
        <w:sectPr w:rsidR="006A742E">
          <w:type w:val="continuous"/>
          <w:pgSz w:w="12240" w:h="18720"/>
          <w:pgMar w:top="1380" w:right="640" w:bottom="280" w:left="1280" w:header="720" w:footer="720" w:gutter="0"/>
          <w:cols w:space="720"/>
        </w:sectPr>
      </w:pPr>
      <w:r>
        <w:rPr>
          <w:rFonts w:ascii="Bookman Old Style" w:eastAsia="Bookman Old Style" w:hAnsi="Bookman Old Style" w:cs="Bookman Old Style"/>
          <w:position w:val="-1"/>
          <w:sz w:val="24"/>
          <w:szCs w:val="24"/>
        </w:rPr>
        <w:t xml:space="preserve">yang     </w:t>
      </w:r>
      <w:r>
        <w:rPr>
          <w:rFonts w:ascii="Bookman Old Style" w:eastAsia="Bookman Old Style" w:hAnsi="Bookman Old Style" w:cs="Bookman Old Style"/>
          <w:spacing w:val="69"/>
          <w:position w:val="-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position w:val="-1"/>
          <w:sz w:val="24"/>
          <w:szCs w:val="24"/>
        </w:rPr>
        <w:t xml:space="preserve">setingkat     </w:t>
      </w:r>
      <w:r>
        <w:rPr>
          <w:rFonts w:ascii="Bookman Old Style" w:eastAsia="Bookman Old Style" w:hAnsi="Bookman Old Style" w:cs="Bookman Old Style"/>
          <w:spacing w:val="69"/>
          <w:position w:val="-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position w:val="-1"/>
          <w:sz w:val="24"/>
          <w:szCs w:val="24"/>
        </w:rPr>
        <w:t>dengan</w:t>
      </w:r>
    </w:p>
    <w:p w:rsidR="006A742E" w:rsidRDefault="00D718C5">
      <w:pPr>
        <w:spacing w:before="50" w:line="276" w:lineRule="auto"/>
        <w:ind w:left="3516" w:right="-42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lastRenderedPageBreak/>
        <w:t xml:space="preserve">Jabatan   </w:t>
      </w:r>
      <w:r>
        <w:rPr>
          <w:rFonts w:ascii="Bookman Old Style" w:eastAsia="Bookman Old Style" w:hAnsi="Bookman Old Style" w:cs="Bookman Old Style"/>
          <w:spacing w:val="5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pengawas   </w:t>
      </w:r>
      <w:r>
        <w:rPr>
          <w:rFonts w:ascii="Bookman Old Style" w:eastAsia="Bookman Old Style" w:hAnsi="Bookman Old Style" w:cs="Bookman Old Style"/>
          <w:spacing w:val="5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dalam bidang Pemerintahan/Perekonomian</w:t>
      </w:r>
    </w:p>
    <w:p w:rsidR="006A742E" w:rsidRDefault="00D718C5">
      <w:pPr>
        <w:spacing w:before="1"/>
        <w:ind w:left="3516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/kepegawaian/Keuangan/</w:t>
      </w:r>
    </w:p>
    <w:p w:rsidR="006A742E" w:rsidRDefault="00D718C5">
      <w:pPr>
        <w:spacing w:before="42" w:line="260" w:lineRule="exact"/>
        <w:ind w:left="3478" w:right="2669"/>
        <w:jc w:val="center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position w:val="-1"/>
          <w:sz w:val="24"/>
          <w:szCs w:val="24"/>
        </w:rPr>
        <w:t>Humas</w:t>
      </w:r>
    </w:p>
    <w:p w:rsidR="006A742E" w:rsidRDefault="00D718C5">
      <w:pPr>
        <w:spacing w:before="50"/>
        <w:rPr>
          <w:rFonts w:ascii="Bookman Old Style" w:eastAsia="Bookman Old Style" w:hAnsi="Bookman Old Style" w:cs="Bookman Old Style"/>
          <w:sz w:val="24"/>
          <w:szCs w:val="24"/>
        </w:rPr>
        <w:sectPr w:rsidR="006A742E">
          <w:type w:val="continuous"/>
          <w:pgSz w:w="12240" w:h="18720"/>
          <w:pgMar w:top="1380" w:right="640" w:bottom="280" w:left="1280" w:header="720" w:footer="720" w:gutter="0"/>
          <w:cols w:num="2" w:space="720" w:equalWidth="0">
            <w:col w:w="7068" w:space="519"/>
            <w:col w:w="2733"/>
          </w:cols>
        </w:sectPr>
      </w:pPr>
      <w:r>
        <w:br w:type="column"/>
      </w:r>
      <w:r>
        <w:rPr>
          <w:rFonts w:ascii="Bookman Old Style" w:eastAsia="Bookman Old Style" w:hAnsi="Bookman Old Style" w:cs="Bookman Old Style"/>
          <w:sz w:val="24"/>
          <w:szCs w:val="24"/>
        </w:rPr>
        <w:lastRenderedPageBreak/>
        <w:t xml:space="preserve">√           </w:t>
      </w:r>
      <w:r>
        <w:rPr>
          <w:rFonts w:ascii="Bookman Old Style" w:eastAsia="Bookman Old Style" w:hAnsi="Bookman Old Style" w:cs="Bookman Old Style"/>
          <w:spacing w:val="5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-          </w:t>
      </w:r>
      <w:r>
        <w:rPr>
          <w:rFonts w:ascii="Bookman Old Style" w:eastAsia="Bookman Old Style" w:hAnsi="Bookman Old Style" w:cs="Bookman Old Style"/>
          <w:spacing w:val="4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-</w:t>
      </w:r>
    </w:p>
    <w:p w:rsidR="006A742E" w:rsidRDefault="006A742E">
      <w:pPr>
        <w:spacing w:line="100" w:lineRule="exact"/>
        <w:rPr>
          <w:sz w:val="11"/>
          <w:szCs w:val="11"/>
        </w:rPr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 w:rsidP="00E62E74">
      <w:pPr>
        <w:spacing w:before="26"/>
        <w:ind w:right="796"/>
        <w:jc w:val="center"/>
        <w:rPr>
          <w:rFonts w:ascii="Bookman Old Style" w:eastAsia="Bookman Old Style" w:hAnsi="Bookman Old Style" w:cs="Bookman Old Style"/>
          <w:sz w:val="24"/>
          <w:szCs w:val="24"/>
        </w:rPr>
        <w:sectPr w:rsidR="006A742E">
          <w:type w:val="continuous"/>
          <w:pgSz w:w="12240" w:h="18720"/>
          <w:pgMar w:top="1380" w:right="640" w:bottom="280" w:left="1280" w:header="720" w:footer="720" w:gutter="0"/>
          <w:cols w:space="720"/>
        </w:sectPr>
      </w:pPr>
    </w:p>
    <w:p w:rsidR="006A742E" w:rsidRDefault="006A742E">
      <w:pPr>
        <w:spacing w:before="4" w:line="80" w:lineRule="exact"/>
        <w:rPr>
          <w:sz w:val="9"/>
          <w:szCs w:val="9"/>
        </w:rPr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/>
      </w:tblPr>
      <w:tblGrid>
        <w:gridCol w:w="3301"/>
        <w:gridCol w:w="6735"/>
      </w:tblGrid>
      <w:tr w:rsidR="006A742E">
        <w:trPr>
          <w:trHeight w:hRule="exact" w:val="982"/>
        </w:trPr>
        <w:tc>
          <w:tcPr>
            <w:tcW w:w="33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742E" w:rsidRDefault="00D718C5">
            <w:pPr>
              <w:spacing w:line="260" w:lineRule="exact"/>
              <w:ind w:left="71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D. Pangkat</w:t>
            </w:r>
          </w:p>
        </w:tc>
        <w:tc>
          <w:tcPr>
            <w:tcW w:w="6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742E" w:rsidRDefault="00D718C5">
            <w:pPr>
              <w:spacing w:line="260" w:lineRule="exact"/>
              <w:ind w:left="45" w:right="-67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Pembina</w:t>
            </w:r>
            <w:r>
              <w:rPr>
                <w:rFonts w:ascii="Bookman Old Style" w:eastAsia="Bookman Old Style" w:hAnsi="Bookman Old Style" w:cs="Bookman Old Style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(</w:t>
            </w:r>
            <w:r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V/a)</w:t>
            </w:r>
            <w:r>
              <w:rPr>
                <w:rFonts w:ascii="Bookman Old Style" w:eastAsia="Bookman Old Style" w:hAnsi="Bookman Old Style" w:cs="Bookman Old Style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dan/</w:t>
            </w:r>
            <w:r>
              <w:rPr>
                <w:rFonts w:ascii="Bookman Old Style" w:eastAsia="Bookman Old Style" w:hAnsi="Bookman Old Style" w:cs="Bookman Old Style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atau</w:t>
            </w:r>
            <w:r>
              <w:rPr>
                <w:rFonts w:ascii="Bookman Old Style" w:eastAsia="Bookman Old Style" w:hAnsi="Bookman Old Style" w:cs="Bookman Old Style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Penata</w:t>
            </w:r>
            <w:r>
              <w:rPr>
                <w:rFonts w:ascii="Bookman Old Style" w:eastAsia="Bookman Old Style" w:hAnsi="Bookman Old Style" w:cs="Bookman Old Style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gkat</w:t>
            </w:r>
            <w:r>
              <w:rPr>
                <w:rFonts w:ascii="Bookman Old Style" w:eastAsia="Bookman Old Style" w:hAnsi="Bookman Old Style" w:cs="Bookman Old Style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(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II</w:t>
            </w:r>
            <w:r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/d)</w:t>
            </w:r>
            <w:r>
              <w:rPr>
                <w:rFonts w:ascii="Bookman Old Style" w:eastAsia="Bookman Old Style" w:hAnsi="Bookman Old Style" w:cs="Bookman Old Style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dengan</w:t>
            </w:r>
          </w:p>
          <w:p w:rsidR="006A742E" w:rsidRDefault="00D718C5">
            <w:pPr>
              <w:spacing w:before="42" w:line="276" w:lineRule="auto"/>
              <w:ind w:left="45" w:right="-53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syarat  </w:t>
            </w:r>
            <w:r>
              <w:rPr>
                <w:rFonts w:ascii="Bookman Old Style" w:eastAsia="Bookman Old Style" w:hAnsi="Bookman Old Style" w:cs="Bookman Old Style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memiliki  </w:t>
            </w:r>
            <w:r>
              <w:rPr>
                <w:rFonts w:ascii="Bookman Old Style" w:eastAsia="Bookman Old Style" w:hAnsi="Bookman Old Style" w:cs="Bookman Old Style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sertifikat  </w:t>
            </w:r>
            <w:r>
              <w:rPr>
                <w:rFonts w:ascii="Bookman Old Style" w:eastAsia="Bookman Old Style" w:hAnsi="Bookman Old Style" w:cs="Bookman Old Style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kompetensi  </w:t>
            </w:r>
            <w:r>
              <w:rPr>
                <w:rFonts w:ascii="Bookman Old Style" w:eastAsia="Bookman Old Style" w:hAnsi="Bookman Old Style" w:cs="Bookman Old Style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teknis  </w:t>
            </w:r>
            <w:r>
              <w:rPr>
                <w:rFonts w:ascii="Bookman Old Style" w:eastAsia="Bookman Old Style" w:hAnsi="Bookman Old Style" w:cs="Bookman Old Style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yang diperoleh melalui uji kompetensi</w:t>
            </w:r>
          </w:p>
        </w:tc>
      </w:tr>
      <w:tr w:rsidR="006A742E">
        <w:trPr>
          <w:trHeight w:hRule="exact" w:val="658"/>
        </w:trPr>
        <w:tc>
          <w:tcPr>
            <w:tcW w:w="33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742E" w:rsidRDefault="00D718C5">
            <w:pPr>
              <w:spacing w:line="260" w:lineRule="exact"/>
              <w:ind w:left="71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E. </w:t>
            </w:r>
            <w:r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ndikator Kinerja</w:t>
            </w:r>
          </w:p>
          <w:p w:rsidR="006A742E" w:rsidRDefault="00D718C5">
            <w:pPr>
              <w:spacing w:before="42"/>
              <w:ind w:left="409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Jabatan</w:t>
            </w:r>
          </w:p>
        </w:tc>
        <w:tc>
          <w:tcPr>
            <w:tcW w:w="6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742E" w:rsidRDefault="00D718C5">
            <w:pPr>
              <w:spacing w:line="260" w:lineRule="exact"/>
              <w:ind w:left="102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-</w:t>
            </w:r>
          </w:p>
        </w:tc>
      </w:tr>
    </w:tbl>
    <w:p w:rsidR="006A742E" w:rsidRDefault="006A742E">
      <w:pPr>
        <w:spacing w:before="1" w:line="120" w:lineRule="exact"/>
        <w:rPr>
          <w:sz w:val="13"/>
          <w:szCs w:val="13"/>
        </w:rPr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line="200" w:lineRule="exact"/>
      </w:pPr>
    </w:p>
    <w:p w:rsidR="006A742E" w:rsidRDefault="006A742E">
      <w:pPr>
        <w:spacing w:before="26"/>
        <w:ind w:right="796"/>
        <w:jc w:val="right"/>
        <w:rPr>
          <w:rFonts w:ascii="Bookman Old Style" w:eastAsia="Bookman Old Style" w:hAnsi="Bookman Old Style" w:cs="Bookman Old Style"/>
          <w:sz w:val="24"/>
          <w:szCs w:val="24"/>
        </w:rPr>
        <w:sectPr w:rsidR="006A742E">
          <w:footerReference w:type="default" r:id="rId19"/>
          <w:pgSz w:w="12240" w:h="18720"/>
          <w:pgMar w:top="1340" w:right="640" w:bottom="280" w:left="1340" w:header="0" w:footer="0" w:gutter="0"/>
          <w:cols w:space="720"/>
        </w:sectPr>
      </w:pPr>
    </w:p>
    <w:p w:rsidR="006A742E" w:rsidRDefault="006A742E" w:rsidP="00E62E74">
      <w:pPr>
        <w:spacing w:before="57"/>
        <w:ind w:right="758"/>
        <w:rPr>
          <w:rFonts w:ascii="Bookman Old Style" w:eastAsia="Bookman Old Style" w:hAnsi="Bookman Old Style" w:cs="Bookman Old Style"/>
          <w:sz w:val="24"/>
          <w:szCs w:val="24"/>
        </w:rPr>
      </w:pPr>
    </w:p>
    <w:sectPr w:rsidR="006A742E" w:rsidSect="00E62E74">
      <w:footerReference w:type="default" r:id="rId20"/>
      <w:pgSz w:w="12240" w:h="18720"/>
      <w:pgMar w:top="1380" w:right="640" w:bottom="280" w:left="1340" w:header="0" w:footer="1034" w:gutter="0"/>
      <w:pgNumType w:start="14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30B0" w:rsidRDefault="00B730B0" w:rsidP="006A742E">
      <w:r>
        <w:separator/>
      </w:r>
    </w:p>
  </w:endnote>
  <w:endnote w:type="continuationSeparator" w:id="1">
    <w:p w:rsidR="00B730B0" w:rsidRDefault="00B730B0" w:rsidP="006A74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4AE" w:rsidRDefault="00D75EC8">
    <w:r>
      <w:cr/>
    </w: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42E" w:rsidRDefault="006A742E">
    <w:pPr>
      <w:spacing w:line="0" w:lineRule="atLeast"/>
      <w:rPr>
        <w:sz w:val="0"/>
        <w:szCs w:val="0"/>
      </w:rPr>
    </w:pP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42E" w:rsidRDefault="006A742E">
    <w:pPr>
      <w:spacing w:line="0" w:lineRule="atLeast"/>
      <w:rPr>
        <w:sz w:val="0"/>
        <w:szCs w:val="0"/>
      </w:rPr>
    </w:pPr>
  </w:p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42E" w:rsidRDefault="006A742E">
    <w:pPr>
      <w:spacing w:line="0" w:lineRule="atLeast"/>
      <w:rPr>
        <w:sz w:val="0"/>
        <w:szCs w:val="0"/>
      </w:rPr>
    </w:pPr>
  </w:p>
</w:ftr>
</file>

<file path=word/footer1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42E" w:rsidRDefault="006A742E">
    <w:pPr>
      <w:spacing w:line="0" w:lineRule="atLeast"/>
      <w:rPr>
        <w:sz w:val="0"/>
        <w:szCs w:val="0"/>
      </w:rPr>
    </w:pPr>
  </w:p>
</w:ftr>
</file>

<file path=word/footer1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42E" w:rsidRDefault="006A742E">
    <w:pPr>
      <w:spacing w:line="0" w:lineRule="atLeast"/>
      <w:rPr>
        <w:sz w:val="0"/>
        <w:szCs w:val="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42E" w:rsidRDefault="006A742E">
    <w:pPr>
      <w:spacing w:line="200" w:lineRule="exac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42E" w:rsidRDefault="006A742E">
    <w:pPr>
      <w:spacing w:line="0" w:lineRule="atLeast"/>
      <w:rPr>
        <w:sz w:val="0"/>
        <w:szCs w:val="0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42E" w:rsidRDefault="006A742E">
    <w:pPr>
      <w:spacing w:line="0" w:lineRule="atLeast"/>
      <w:rPr>
        <w:sz w:val="0"/>
        <w:szCs w:val="0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42E" w:rsidRDefault="006A742E">
    <w:pPr>
      <w:spacing w:line="0" w:lineRule="atLeast"/>
      <w:rPr>
        <w:sz w:val="0"/>
        <w:szCs w:val="0"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42E" w:rsidRDefault="006A742E">
    <w:pPr>
      <w:spacing w:line="0" w:lineRule="atLeast"/>
      <w:rPr>
        <w:sz w:val="0"/>
        <w:szCs w:val="0"/>
      </w:rPr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42E" w:rsidRDefault="006A742E">
    <w:pPr>
      <w:spacing w:line="0" w:lineRule="atLeast"/>
      <w:rPr>
        <w:sz w:val="0"/>
        <w:szCs w:val="0"/>
      </w:rPr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42E" w:rsidRDefault="006A742E">
    <w:pPr>
      <w:spacing w:line="0" w:lineRule="atLeast"/>
      <w:rPr>
        <w:sz w:val="0"/>
        <w:szCs w:val="0"/>
      </w:rPr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42E" w:rsidRDefault="006A742E">
    <w:pPr>
      <w:spacing w:line="0" w:lineRule="atLeast"/>
      <w:rPr>
        <w:sz w:val="0"/>
        <w:szCs w:val="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30B0" w:rsidRDefault="00B730B0" w:rsidP="006A742E">
      <w:r>
        <w:separator/>
      </w:r>
    </w:p>
  </w:footnote>
  <w:footnote w:type="continuationSeparator" w:id="1">
    <w:p w:rsidR="00B730B0" w:rsidRDefault="00B730B0" w:rsidP="006A742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B24A29"/>
    <w:multiLevelType w:val="multilevel"/>
    <w:tmpl w:val="7B0CDA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20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6A742E"/>
    <w:rsid w:val="000016BE"/>
    <w:rsid w:val="00032D08"/>
    <w:rsid w:val="000F2205"/>
    <w:rsid w:val="00191E5F"/>
    <w:rsid w:val="001A30C7"/>
    <w:rsid w:val="00235679"/>
    <w:rsid w:val="002F2F26"/>
    <w:rsid w:val="003457F6"/>
    <w:rsid w:val="004636CC"/>
    <w:rsid w:val="00566C71"/>
    <w:rsid w:val="005C65D2"/>
    <w:rsid w:val="00622A07"/>
    <w:rsid w:val="006A742E"/>
    <w:rsid w:val="006C5058"/>
    <w:rsid w:val="00802DED"/>
    <w:rsid w:val="00827193"/>
    <w:rsid w:val="0089783F"/>
    <w:rsid w:val="008C4132"/>
    <w:rsid w:val="008C6B52"/>
    <w:rsid w:val="00913BF0"/>
    <w:rsid w:val="00916098"/>
    <w:rsid w:val="00A218DA"/>
    <w:rsid w:val="00A615AC"/>
    <w:rsid w:val="00AA3C4C"/>
    <w:rsid w:val="00B730B0"/>
    <w:rsid w:val="00B818A9"/>
    <w:rsid w:val="00BC75A2"/>
    <w:rsid w:val="00C15E27"/>
    <w:rsid w:val="00D718C5"/>
    <w:rsid w:val="00D75EC8"/>
    <w:rsid w:val="00D833B9"/>
    <w:rsid w:val="00DA0055"/>
    <w:rsid w:val="00DA2D16"/>
    <w:rsid w:val="00E154AE"/>
    <w:rsid w:val="00E62E74"/>
    <w:rsid w:val="00EC5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DA005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A0055"/>
  </w:style>
  <w:style w:type="paragraph" w:styleId="Footer">
    <w:name w:val="footer"/>
    <w:basedOn w:val="Normal"/>
    <w:link w:val="FooterChar"/>
    <w:uiPriority w:val="99"/>
    <w:semiHidden/>
    <w:unhideWhenUsed/>
    <w:rsid w:val="00DA005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A0055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18" Type="http://schemas.openxmlformats.org/officeDocument/2006/relationships/footer" Target="footer1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footer" Target="footer11.xml"/><Relationship Id="rId2" Type="http://schemas.openxmlformats.org/officeDocument/2006/relationships/styles" Target="styles.xml"/><Relationship Id="rId16" Type="http://schemas.openxmlformats.org/officeDocument/2006/relationships/footer" Target="footer10.xml"/><Relationship Id="rId20" Type="http://schemas.openxmlformats.org/officeDocument/2006/relationships/footer" Target="footer1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footer" Target="footer9.xml"/><Relationship Id="rId10" Type="http://schemas.openxmlformats.org/officeDocument/2006/relationships/footer" Target="footer4.xml"/><Relationship Id="rId19" Type="http://schemas.openxmlformats.org/officeDocument/2006/relationships/footer" Target="footer13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8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15</Pages>
  <Words>2784</Words>
  <Characters>15871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 7</cp:lastModifiedBy>
  <cp:revision>26</cp:revision>
  <dcterms:created xsi:type="dcterms:W3CDTF">2024-07-24T01:46:00Z</dcterms:created>
  <dcterms:modified xsi:type="dcterms:W3CDTF">2024-08-22T05:45:00Z</dcterms:modified>
</cp:coreProperties>
</file>